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F8999" w14:textId="77777777" w:rsidR="004F0032" w:rsidRPr="000C46FF" w:rsidRDefault="004F0032" w:rsidP="004F0032">
      <w:pPr>
        <w:spacing w:line="360" w:lineRule="auto"/>
        <w:jc w:val="both"/>
        <w:rPr>
          <w:sz w:val="22"/>
          <w:szCs w:val="22"/>
        </w:rPr>
      </w:pPr>
      <w:bookmarkStart w:id="0" w:name="_Toc401753760"/>
    </w:p>
    <w:p w14:paraId="1C446048" w14:textId="228361A9" w:rsidR="00E01968" w:rsidRPr="000C46FF" w:rsidRDefault="004F0032" w:rsidP="00634C13">
      <w:pPr>
        <w:spacing w:line="360" w:lineRule="auto"/>
        <w:jc w:val="both"/>
        <w:rPr>
          <w:bCs/>
          <w:sz w:val="22"/>
          <w:szCs w:val="22"/>
        </w:rPr>
      </w:pPr>
      <w:r w:rsidRPr="000C46FF">
        <w:rPr>
          <w:bCs/>
          <w:sz w:val="22"/>
          <w:szCs w:val="22"/>
        </w:rPr>
        <w:t>Numer sprawy</w:t>
      </w:r>
      <w:r w:rsidR="004D1E7B" w:rsidRPr="000C46FF">
        <w:rPr>
          <w:bCs/>
          <w:sz w:val="22"/>
          <w:szCs w:val="22"/>
        </w:rPr>
        <w:t>: 0</w:t>
      </w:r>
      <w:r w:rsidR="00F446B1" w:rsidRPr="000C46FF">
        <w:rPr>
          <w:bCs/>
          <w:sz w:val="22"/>
          <w:szCs w:val="22"/>
        </w:rPr>
        <w:t>52</w:t>
      </w:r>
      <w:r w:rsidR="004D1E7B" w:rsidRPr="000C46FF">
        <w:rPr>
          <w:bCs/>
          <w:sz w:val="22"/>
          <w:szCs w:val="22"/>
        </w:rPr>
        <w:t>/AP/2026/ZBM</w:t>
      </w:r>
      <w:r w:rsidR="00C43CAE" w:rsidRPr="000C46FF">
        <w:rPr>
          <w:bCs/>
          <w:sz w:val="22"/>
          <w:szCs w:val="22"/>
        </w:rPr>
        <w:tab/>
      </w:r>
      <w:r w:rsidR="00C43CAE" w:rsidRPr="000C46FF">
        <w:rPr>
          <w:bCs/>
          <w:sz w:val="22"/>
          <w:szCs w:val="22"/>
        </w:rPr>
        <w:tab/>
      </w:r>
      <w:r w:rsidR="00C43CAE" w:rsidRPr="000C46FF">
        <w:rPr>
          <w:bCs/>
          <w:sz w:val="22"/>
          <w:szCs w:val="22"/>
        </w:rPr>
        <w:tab/>
      </w:r>
      <w:r w:rsidR="00E01968" w:rsidRPr="000C46FF">
        <w:rPr>
          <w:bCs/>
          <w:sz w:val="22"/>
          <w:szCs w:val="22"/>
        </w:rPr>
        <w:t xml:space="preserve">                    </w:t>
      </w:r>
    </w:p>
    <w:p w14:paraId="213E939E" w14:textId="7AC2BFC8" w:rsidR="00416E3A" w:rsidRPr="000C46FF" w:rsidRDefault="00C43CAE" w:rsidP="00E01968">
      <w:pPr>
        <w:spacing w:line="360" w:lineRule="auto"/>
        <w:jc w:val="right"/>
        <w:rPr>
          <w:bCs/>
          <w:sz w:val="22"/>
          <w:szCs w:val="22"/>
        </w:rPr>
      </w:pPr>
      <w:r w:rsidRPr="000C46FF">
        <w:rPr>
          <w:bCs/>
          <w:sz w:val="22"/>
          <w:szCs w:val="22"/>
        </w:rPr>
        <w:t xml:space="preserve">Załącznik Nr </w:t>
      </w:r>
      <w:r w:rsidR="00E01968" w:rsidRPr="000C46FF">
        <w:rPr>
          <w:bCs/>
          <w:sz w:val="22"/>
          <w:szCs w:val="22"/>
        </w:rPr>
        <w:t xml:space="preserve">1 do Ogłoszenia o zamówieniu </w:t>
      </w:r>
    </w:p>
    <w:p w14:paraId="2D9AC7BC" w14:textId="77777777" w:rsidR="00402157" w:rsidRDefault="00402157" w:rsidP="00E01968">
      <w:pPr>
        <w:spacing w:line="360" w:lineRule="auto"/>
        <w:rPr>
          <w:b/>
          <w:sz w:val="22"/>
          <w:szCs w:val="22"/>
        </w:rPr>
      </w:pPr>
    </w:p>
    <w:p w14:paraId="437E91A1" w14:textId="77777777" w:rsidR="00C244B5" w:rsidRPr="000C46FF" w:rsidRDefault="00C244B5" w:rsidP="00E01968">
      <w:pPr>
        <w:spacing w:line="360" w:lineRule="auto"/>
        <w:rPr>
          <w:b/>
          <w:sz w:val="22"/>
          <w:szCs w:val="22"/>
        </w:rPr>
      </w:pPr>
      <w:bookmarkStart w:id="1" w:name="_GoBack"/>
      <w:bookmarkEnd w:id="1"/>
    </w:p>
    <w:p w14:paraId="477F98EE" w14:textId="7932B095" w:rsidR="000C46FF" w:rsidRPr="000C46FF" w:rsidRDefault="000C46FF" w:rsidP="000C46FF">
      <w:pPr>
        <w:jc w:val="center"/>
        <w:rPr>
          <w:b/>
          <w:bCs/>
          <w:sz w:val="22"/>
          <w:szCs w:val="22"/>
        </w:rPr>
      </w:pPr>
      <w:r w:rsidRPr="000C46FF">
        <w:rPr>
          <w:b/>
          <w:bCs/>
          <w:sz w:val="22"/>
          <w:szCs w:val="22"/>
        </w:rPr>
        <w:t>FORMULARZ OFERTOWY</w:t>
      </w:r>
    </w:p>
    <w:p w14:paraId="57D7EDF4" w14:textId="77777777" w:rsidR="00402157" w:rsidRPr="000C46FF" w:rsidRDefault="00402157" w:rsidP="00402157">
      <w:pPr>
        <w:rPr>
          <w:sz w:val="22"/>
          <w:szCs w:val="22"/>
        </w:rPr>
      </w:pPr>
    </w:p>
    <w:bookmarkEnd w:id="0"/>
    <w:p w14:paraId="66288F85" w14:textId="0B2AFBE7" w:rsidR="00370E02" w:rsidRPr="000C46FF" w:rsidRDefault="00F446B1" w:rsidP="00370E02">
      <w:pPr>
        <w:pStyle w:val="Nagwek"/>
        <w:tabs>
          <w:tab w:val="center" w:pos="4377"/>
          <w:tab w:val="right" w:pos="8934"/>
        </w:tabs>
        <w:ind w:right="562"/>
        <w:jc w:val="center"/>
        <w:rPr>
          <w:b/>
          <w:sz w:val="22"/>
          <w:szCs w:val="22"/>
        </w:rPr>
      </w:pPr>
      <w:r w:rsidRPr="000C46FF">
        <w:rPr>
          <w:b/>
          <w:sz w:val="22"/>
          <w:szCs w:val="22"/>
        </w:rPr>
        <w:t xml:space="preserve">Remont instalacji elektrycznych wewnętrznych na klatce schodowej wraz z zasilaniem w budynku przy ul. Malinowskiego 6 w Gliwicach. </w:t>
      </w:r>
    </w:p>
    <w:p w14:paraId="5A7EF690" w14:textId="77777777" w:rsidR="00746667" w:rsidRPr="000C46FF" w:rsidRDefault="00746667" w:rsidP="00634C13">
      <w:pPr>
        <w:spacing w:line="276" w:lineRule="auto"/>
        <w:jc w:val="both"/>
        <w:rPr>
          <w:b/>
          <w:sz w:val="22"/>
          <w:szCs w:val="22"/>
        </w:rPr>
      </w:pPr>
    </w:p>
    <w:p w14:paraId="69D48978" w14:textId="77777777" w:rsidR="00370E02" w:rsidRPr="000C46FF" w:rsidRDefault="00370E02" w:rsidP="00634C13">
      <w:pPr>
        <w:spacing w:line="276" w:lineRule="auto"/>
        <w:jc w:val="both"/>
        <w:rPr>
          <w:b/>
          <w:sz w:val="22"/>
          <w:szCs w:val="22"/>
        </w:rPr>
      </w:pPr>
    </w:p>
    <w:p w14:paraId="1FBB3FC7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 xml:space="preserve">Nazwa i adres Wykonawcy: </w:t>
      </w:r>
    </w:p>
    <w:p w14:paraId="68235FDA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6D8A797A" w14:textId="67315B1F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……………………………………………</w:t>
      </w:r>
    </w:p>
    <w:p w14:paraId="007CF915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74632265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NIP:  …………………………………..</w:t>
      </w:r>
    </w:p>
    <w:p w14:paraId="34231455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1A2B7E3F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REGON:  ……………………………..</w:t>
      </w:r>
    </w:p>
    <w:p w14:paraId="7E9112D6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1196EC9D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KRS: ……………………………………</w:t>
      </w:r>
    </w:p>
    <w:p w14:paraId="19AAADFE" w14:textId="77777777" w:rsidR="00370E02" w:rsidRPr="000C46FF" w:rsidRDefault="00370E02" w:rsidP="00370E02">
      <w:pPr>
        <w:suppressAutoHyphens/>
        <w:spacing w:line="360" w:lineRule="auto"/>
        <w:jc w:val="both"/>
        <w:rPr>
          <w:sz w:val="22"/>
          <w:szCs w:val="22"/>
        </w:rPr>
      </w:pPr>
    </w:p>
    <w:p w14:paraId="614C1A72" w14:textId="77777777" w:rsidR="000C46FF" w:rsidRPr="000C46FF" w:rsidRDefault="00370E02" w:rsidP="004D6D3A">
      <w:pPr>
        <w:numPr>
          <w:ilvl w:val="0"/>
          <w:numId w:val="26"/>
        </w:numPr>
        <w:suppressAutoHyphens/>
        <w:spacing w:line="360" w:lineRule="auto"/>
        <w:jc w:val="both"/>
        <w:rPr>
          <w:color w:val="000000"/>
          <w:sz w:val="22"/>
          <w:szCs w:val="22"/>
        </w:rPr>
      </w:pPr>
      <w:r w:rsidRPr="000C46FF">
        <w:rPr>
          <w:color w:val="000000"/>
          <w:sz w:val="22"/>
          <w:szCs w:val="22"/>
        </w:rPr>
        <w:t xml:space="preserve">Oferujemy wykonanie niniejszego zamówienia, zgodnie z wymogami określonymi w ogłoszeniu o zamówieniu za łączną cenę: </w:t>
      </w:r>
    </w:p>
    <w:p w14:paraId="194AEB2D" w14:textId="03DFA7ED" w:rsidR="000C46FF" w:rsidRPr="000C46FF" w:rsidRDefault="000C46FF" w:rsidP="000C46FF">
      <w:pPr>
        <w:pStyle w:val="Akapitzlist"/>
        <w:ind w:left="360"/>
        <w:rPr>
          <w:color w:val="000000"/>
          <w:sz w:val="22"/>
          <w:szCs w:val="22"/>
        </w:rPr>
      </w:pPr>
      <w:r>
        <w:rPr>
          <w:sz w:val="22"/>
          <w:szCs w:val="22"/>
        </w:rPr>
        <w:t>B</w:t>
      </w:r>
      <w:r w:rsidRPr="000C46FF">
        <w:rPr>
          <w:sz w:val="22"/>
          <w:szCs w:val="22"/>
        </w:rPr>
        <w:t>rutt</w:t>
      </w:r>
      <w:r>
        <w:rPr>
          <w:sz w:val="22"/>
          <w:szCs w:val="22"/>
        </w:rPr>
        <w:t xml:space="preserve">o: </w:t>
      </w:r>
      <w:r w:rsidRPr="000C46FF">
        <w:rPr>
          <w:sz w:val="22"/>
          <w:szCs w:val="22"/>
        </w:rPr>
        <w:t>…………………………….………………………………..…………………</w:t>
      </w:r>
      <w:r>
        <w:rPr>
          <w:sz w:val="22"/>
          <w:szCs w:val="22"/>
        </w:rPr>
        <w:t xml:space="preserve"> </w:t>
      </w:r>
      <w:r w:rsidRPr="000C46FF">
        <w:rPr>
          <w:sz w:val="22"/>
          <w:szCs w:val="22"/>
        </w:rPr>
        <w:t>zł*</w:t>
      </w:r>
      <w:r w:rsidRPr="000C46FF">
        <w:rPr>
          <w:sz w:val="22"/>
          <w:szCs w:val="22"/>
        </w:rPr>
        <w:br/>
        <w:t xml:space="preserve"> </w:t>
      </w:r>
      <w:r w:rsidRPr="000C46FF">
        <w:rPr>
          <w:sz w:val="22"/>
          <w:szCs w:val="22"/>
        </w:rPr>
        <w:br/>
        <w:t>słownie złotych:</w:t>
      </w:r>
      <w:r>
        <w:rPr>
          <w:sz w:val="22"/>
          <w:szCs w:val="22"/>
        </w:rPr>
        <w:t xml:space="preserve"> </w:t>
      </w:r>
      <w:r w:rsidRPr="000C46FF">
        <w:rPr>
          <w:sz w:val="22"/>
          <w:szCs w:val="22"/>
        </w:rPr>
        <w:t>……………..………………………………………………………………………</w:t>
      </w:r>
    </w:p>
    <w:p w14:paraId="6A2CDA1D" w14:textId="77777777" w:rsidR="000C46FF" w:rsidRDefault="000C46FF" w:rsidP="000C46FF">
      <w:pPr>
        <w:pStyle w:val="Akapitzlist"/>
        <w:ind w:left="360"/>
        <w:rPr>
          <w:i/>
          <w:color w:val="000000"/>
          <w:sz w:val="22"/>
          <w:szCs w:val="22"/>
        </w:rPr>
      </w:pPr>
      <w:r w:rsidRPr="000C46FF">
        <w:rPr>
          <w:i/>
          <w:sz w:val="22"/>
          <w:szCs w:val="22"/>
        </w:rPr>
        <w:t>(na powyższą kwotę składa się cena netto + należny podatek VAT</w:t>
      </w:r>
      <w:r w:rsidRPr="000C46FF">
        <w:rPr>
          <w:i/>
          <w:color w:val="000000"/>
          <w:sz w:val="22"/>
          <w:szCs w:val="22"/>
        </w:rPr>
        <w:t xml:space="preserve">) </w:t>
      </w:r>
    </w:p>
    <w:p w14:paraId="4EFA6CC3" w14:textId="77777777" w:rsidR="000C46FF" w:rsidRPr="000C46FF" w:rsidRDefault="000C46FF" w:rsidP="000C46FF">
      <w:pPr>
        <w:pStyle w:val="Akapitzlist"/>
        <w:ind w:left="360"/>
        <w:rPr>
          <w:i/>
          <w:color w:val="000000"/>
          <w:sz w:val="22"/>
          <w:szCs w:val="22"/>
        </w:rPr>
      </w:pPr>
    </w:p>
    <w:p w14:paraId="510C6941" w14:textId="3DCBF61D" w:rsidR="000C46FF" w:rsidRPr="000C46FF" w:rsidRDefault="000C46FF" w:rsidP="000C46FF">
      <w:pPr>
        <w:pStyle w:val="Akapitzlist"/>
        <w:suppressAutoHyphens/>
        <w:spacing w:line="360" w:lineRule="auto"/>
        <w:ind w:left="360"/>
        <w:rPr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N</w:t>
      </w:r>
      <w:r w:rsidRPr="000C46FF">
        <w:rPr>
          <w:iCs/>
          <w:color w:val="000000"/>
          <w:sz w:val="22"/>
          <w:szCs w:val="22"/>
        </w:rPr>
        <w:t xml:space="preserve">etto: </w:t>
      </w:r>
      <w:r w:rsidRPr="000C46FF">
        <w:rPr>
          <w:sz w:val="22"/>
          <w:szCs w:val="22"/>
        </w:rPr>
        <w:t>………………</w:t>
      </w:r>
      <w:r>
        <w:rPr>
          <w:sz w:val="22"/>
          <w:szCs w:val="22"/>
        </w:rPr>
        <w:t>…………………………………………………………..</w:t>
      </w:r>
      <w:r w:rsidRPr="000C46FF">
        <w:rPr>
          <w:sz w:val="22"/>
          <w:szCs w:val="22"/>
        </w:rPr>
        <w:t>……… zł</w:t>
      </w:r>
    </w:p>
    <w:p w14:paraId="3D869DA1" w14:textId="18CECFF3" w:rsidR="00413F97" w:rsidRPr="000C46FF" w:rsidRDefault="00413F97" w:rsidP="000C46FF">
      <w:pPr>
        <w:pStyle w:val="Akapitzlist"/>
        <w:suppressAutoHyphens/>
        <w:spacing w:line="360" w:lineRule="auto"/>
        <w:ind w:left="360"/>
        <w:jc w:val="both"/>
        <w:rPr>
          <w:color w:val="000000"/>
          <w:sz w:val="22"/>
          <w:szCs w:val="22"/>
        </w:rPr>
      </w:pPr>
      <w:r w:rsidRPr="000C46FF">
        <w:rPr>
          <w:color w:val="000000"/>
          <w:sz w:val="22"/>
          <w:szCs w:val="22"/>
        </w:rPr>
        <w:t xml:space="preserve">      </w:t>
      </w:r>
    </w:p>
    <w:p w14:paraId="753DECCF" w14:textId="77777777" w:rsidR="000C46FF" w:rsidRDefault="000C46FF" w:rsidP="000C46FF">
      <w:pPr>
        <w:spacing w:after="160" w:line="276" w:lineRule="auto"/>
        <w:jc w:val="both"/>
        <w:rPr>
          <w:sz w:val="22"/>
          <w:szCs w:val="22"/>
        </w:rPr>
      </w:pPr>
    </w:p>
    <w:p w14:paraId="72C0DCB8" w14:textId="279567AA" w:rsidR="000C46FF" w:rsidRPr="000C46FF" w:rsidRDefault="000C46FF" w:rsidP="000C46FF">
      <w:pPr>
        <w:pStyle w:val="Akapitzlist"/>
        <w:numPr>
          <w:ilvl w:val="0"/>
          <w:numId w:val="26"/>
        </w:numPr>
        <w:spacing w:after="160" w:line="276" w:lineRule="auto"/>
        <w:jc w:val="both"/>
        <w:rPr>
          <w:sz w:val="22"/>
          <w:szCs w:val="22"/>
        </w:rPr>
      </w:pPr>
      <w:r w:rsidRPr="000C46FF">
        <w:rPr>
          <w:sz w:val="22"/>
          <w:szCs w:val="22"/>
        </w:rPr>
        <w:t xml:space="preserve">Oświadczam, że zapoznałem się z treścią </w:t>
      </w:r>
      <w:r>
        <w:rPr>
          <w:sz w:val="22"/>
          <w:szCs w:val="22"/>
        </w:rPr>
        <w:t>Ogłoszenia o zamówieniu</w:t>
      </w:r>
      <w:r w:rsidRPr="000C46FF">
        <w:rPr>
          <w:sz w:val="22"/>
          <w:szCs w:val="22"/>
        </w:rPr>
        <w:t xml:space="preserve"> i nie wnoszę zastrzeżeń.</w:t>
      </w:r>
    </w:p>
    <w:p w14:paraId="269854D4" w14:textId="77777777" w:rsidR="00EE5476" w:rsidRPr="000C46FF" w:rsidRDefault="00EE5476" w:rsidP="00EE5476">
      <w:pPr>
        <w:suppressAutoHyphens/>
        <w:jc w:val="both"/>
      </w:pPr>
    </w:p>
    <w:p w14:paraId="3CFB124C" w14:textId="77777777" w:rsidR="00EE5476" w:rsidRPr="000C46FF" w:rsidRDefault="00EE5476" w:rsidP="00EE5476">
      <w:pPr>
        <w:suppressAutoHyphens/>
        <w:jc w:val="both"/>
      </w:pPr>
    </w:p>
    <w:p w14:paraId="35F5C139" w14:textId="77777777" w:rsidR="002E3981" w:rsidRPr="000C46FF" w:rsidRDefault="002E3981" w:rsidP="00EE5476">
      <w:pPr>
        <w:suppressAutoHyphens/>
        <w:jc w:val="both"/>
      </w:pPr>
    </w:p>
    <w:p w14:paraId="30026AB2" w14:textId="77777777" w:rsidR="002E3981" w:rsidRPr="000C46FF" w:rsidRDefault="002E3981" w:rsidP="00EE5476">
      <w:pPr>
        <w:suppressAutoHyphens/>
        <w:jc w:val="both"/>
      </w:pPr>
    </w:p>
    <w:p w14:paraId="0B072970" w14:textId="22A09DAD" w:rsidR="00E01968" w:rsidRPr="000C46FF" w:rsidRDefault="00E01968" w:rsidP="000C46FF">
      <w:pPr>
        <w:jc w:val="right"/>
        <w:rPr>
          <w:sz w:val="22"/>
          <w:szCs w:val="22"/>
        </w:rPr>
      </w:pPr>
      <w:r w:rsidRPr="000C46FF">
        <w:t xml:space="preserve">                                                                                  </w:t>
      </w:r>
      <w:r w:rsidR="00967269" w:rsidRPr="000C46FF">
        <w:t xml:space="preserve">                                    </w:t>
      </w:r>
      <w:r w:rsidRPr="000C46FF">
        <w:t xml:space="preserve">   </w:t>
      </w:r>
      <w:r w:rsidR="00943330" w:rsidRPr="000C46FF">
        <w:t xml:space="preserve">                </w:t>
      </w:r>
      <w:r w:rsidR="00E464A8" w:rsidRPr="000C46FF">
        <w:rPr>
          <w:sz w:val="22"/>
          <w:szCs w:val="22"/>
        </w:rPr>
        <w:t>…</w:t>
      </w:r>
      <w:r w:rsidRPr="000C46FF">
        <w:rPr>
          <w:sz w:val="22"/>
          <w:szCs w:val="22"/>
        </w:rPr>
        <w:t>..………................................</w:t>
      </w:r>
    </w:p>
    <w:p w14:paraId="2CCD5E9E" w14:textId="30532412" w:rsidR="00E01968" w:rsidRPr="000C46FF" w:rsidRDefault="00E01968" w:rsidP="000C46FF">
      <w:pPr>
        <w:jc w:val="right"/>
        <w:rPr>
          <w:sz w:val="22"/>
          <w:szCs w:val="22"/>
        </w:rPr>
      </w:pPr>
      <w:r w:rsidRPr="000C46FF">
        <w:rPr>
          <w:sz w:val="22"/>
          <w:szCs w:val="22"/>
        </w:rPr>
        <w:t xml:space="preserve">                  </w:t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  <w:t xml:space="preserve">                   </w:t>
      </w:r>
      <w:r w:rsidR="00943330" w:rsidRPr="000C46FF">
        <w:rPr>
          <w:sz w:val="22"/>
          <w:szCs w:val="22"/>
        </w:rPr>
        <w:t xml:space="preserve">               </w:t>
      </w:r>
      <w:r w:rsidRPr="000C46FF">
        <w:rPr>
          <w:sz w:val="22"/>
          <w:szCs w:val="22"/>
        </w:rPr>
        <w:t>Podpis Wykonawc</w:t>
      </w:r>
      <w:r w:rsidR="000C46FF" w:rsidRPr="000C46FF">
        <w:rPr>
          <w:sz w:val="22"/>
          <w:szCs w:val="22"/>
        </w:rPr>
        <w:t>y</w:t>
      </w:r>
    </w:p>
    <w:p w14:paraId="18E0C036" w14:textId="57140FA2" w:rsidR="00F77B8D" w:rsidRPr="00DB67BD" w:rsidRDefault="00F77B8D" w:rsidP="00F77B8D">
      <w:pPr>
        <w:pStyle w:val="Tekstpodstawowy3"/>
        <w:jc w:val="both"/>
        <w:rPr>
          <w:rFonts w:ascii="Arial" w:hAnsi="Arial" w:cs="Arial"/>
          <w:b/>
          <w:sz w:val="20"/>
        </w:rPr>
      </w:pPr>
    </w:p>
    <w:sectPr w:rsidR="00F77B8D" w:rsidRPr="00DB67BD" w:rsidSect="00954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425" w:left="1276" w:header="709" w:footer="709" w:gutter="0"/>
      <w:pgBorders w:offsetFrom="page">
        <w:top w:val="single" w:sz="18" w:space="24" w:color="BFBFBF" w:themeColor="background1" w:themeShade="BF" w:shadow="1"/>
        <w:left w:val="single" w:sz="18" w:space="24" w:color="BFBFBF" w:themeColor="background1" w:themeShade="BF" w:shadow="1"/>
        <w:bottom w:val="single" w:sz="18" w:space="24" w:color="BFBFBF" w:themeColor="background1" w:themeShade="BF" w:shadow="1"/>
        <w:right w:val="single" w:sz="18" w:space="24" w:color="BFBFBF" w:themeColor="background1" w:themeShade="BF" w:shadow="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61C58" w14:textId="77777777" w:rsidR="00D33DFF" w:rsidRDefault="00D33DFF">
      <w:r>
        <w:separator/>
      </w:r>
    </w:p>
  </w:endnote>
  <w:endnote w:type="continuationSeparator" w:id="0">
    <w:p w14:paraId="1BCAD992" w14:textId="77777777" w:rsidR="00D33DFF" w:rsidRDefault="00D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630F0" w14:textId="77777777" w:rsidR="00C048BA" w:rsidRDefault="00C048B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991A08" w14:textId="1C868F29" w:rsidR="005B7C75" w:rsidRDefault="005B7C7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6F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5D069F9" w14:textId="77777777" w:rsidR="005B7C75" w:rsidRDefault="005B7C7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28EFC" w14:textId="77777777" w:rsidR="00C048BA" w:rsidRDefault="00C048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4F9DD" w14:textId="77777777" w:rsidR="00D33DFF" w:rsidRDefault="00D33DFF">
      <w:r>
        <w:separator/>
      </w:r>
    </w:p>
  </w:footnote>
  <w:footnote w:type="continuationSeparator" w:id="0">
    <w:p w14:paraId="42A95FAE" w14:textId="77777777" w:rsidR="00D33DFF" w:rsidRDefault="00D33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AEE1C" w14:textId="77777777" w:rsidR="00C048BA" w:rsidRDefault="00C048B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A5E83" w14:textId="4BD34FC7" w:rsidR="005B7C75" w:rsidRDefault="005B7C75" w:rsidP="00954E5E">
    <w:pPr>
      <w:pStyle w:val="Nagwek"/>
      <w:jc w:val="center"/>
    </w:pPr>
  </w:p>
  <w:p w14:paraId="56D2FF7C" w14:textId="44B1052E" w:rsidR="005B7C75" w:rsidRDefault="005B7C75" w:rsidP="00F05A83">
    <w:pPr>
      <w:pStyle w:val="Nagwek"/>
      <w:jc w:val="center"/>
      <w:rPr>
        <w:rFonts w:ascii="Liberation Serif" w:hAnsi="Liberation Serif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6E337" w14:textId="4A759A9B" w:rsidR="005B7C75" w:rsidRPr="001D5C07" w:rsidRDefault="005B7C75" w:rsidP="0027769E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7C96199"/>
    <w:multiLevelType w:val="multilevel"/>
    <w:tmpl w:val="10D0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6184F36"/>
    <w:multiLevelType w:val="multilevel"/>
    <w:tmpl w:val="1D6E6F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7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39" w15:restartNumberingAfterBreak="0">
    <w:nsid w:val="224310F6"/>
    <w:multiLevelType w:val="hybridMultilevel"/>
    <w:tmpl w:val="1C625614"/>
    <w:lvl w:ilvl="0" w:tplc="9320A1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AA2017"/>
    <w:multiLevelType w:val="hybridMultilevel"/>
    <w:tmpl w:val="675A765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A634F4A"/>
    <w:multiLevelType w:val="multilevel"/>
    <w:tmpl w:val="10D0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2948DF"/>
    <w:multiLevelType w:val="hybridMultilevel"/>
    <w:tmpl w:val="ED2E9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4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46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9" w15:restartNumberingAfterBreak="0">
    <w:nsid w:val="552E1F53"/>
    <w:multiLevelType w:val="multilevel"/>
    <w:tmpl w:val="D492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6A54B30"/>
    <w:multiLevelType w:val="multilevel"/>
    <w:tmpl w:val="51127C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A1942C6"/>
    <w:multiLevelType w:val="hybridMultilevel"/>
    <w:tmpl w:val="890CF4E0"/>
    <w:lvl w:ilvl="0" w:tplc="8D4AF7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5B5A19"/>
    <w:multiLevelType w:val="hybridMultilevel"/>
    <w:tmpl w:val="B596E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6C04E3"/>
    <w:multiLevelType w:val="multilevel"/>
    <w:tmpl w:val="59DE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7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7A3B0F1A"/>
    <w:multiLevelType w:val="hybridMultilevel"/>
    <w:tmpl w:val="12605B28"/>
    <w:lvl w:ilvl="0" w:tplc="5D6C938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61FD9"/>
    <w:multiLevelType w:val="multilevel"/>
    <w:tmpl w:val="0AB8A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47"/>
  </w:num>
  <w:num w:numId="3">
    <w:abstractNumId w:val="46"/>
  </w:num>
  <w:num w:numId="4">
    <w:abstractNumId w:val="53"/>
  </w:num>
  <w:num w:numId="5">
    <w:abstractNumId w:val="43"/>
  </w:num>
  <w:num w:numId="6">
    <w:abstractNumId w:val="48"/>
  </w:num>
  <w:num w:numId="7">
    <w:abstractNumId w:val="56"/>
  </w:num>
  <w:num w:numId="8">
    <w:abstractNumId w:val="52"/>
  </w:num>
  <w:num w:numId="9">
    <w:abstractNumId w:val="57"/>
  </w:num>
  <w:num w:numId="10">
    <w:abstractNumId w:val="38"/>
  </w:num>
  <w:num w:numId="11">
    <w:abstractNumId w:val="35"/>
  </w:num>
  <w:num w:numId="12">
    <w:abstractNumId w:val="45"/>
  </w:num>
  <w:num w:numId="13">
    <w:abstractNumId w:val="11"/>
  </w:num>
  <w:num w:numId="14">
    <w:abstractNumId w:val="59"/>
  </w:num>
  <w:num w:numId="15">
    <w:abstractNumId w:val="55"/>
  </w:num>
  <w:num w:numId="16">
    <w:abstractNumId w:val="50"/>
  </w:num>
  <w:num w:numId="17">
    <w:abstractNumId w:val="34"/>
  </w:num>
  <w:num w:numId="18">
    <w:abstractNumId w:val="58"/>
  </w:num>
  <w:num w:numId="19">
    <w:abstractNumId w:val="51"/>
  </w:num>
  <w:num w:numId="20">
    <w:abstractNumId w:val="49"/>
  </w:num>
  <w:num w:numId="21">
    <w:abstractNumId w:val="41"/>
  </w:num>
  <w:num w:numId="22">
    <w:abstractNumId w:val="33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</w:num>
  <w:num w:numId="27">
    <w:abstractNumId w:val="5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8C1"/>
    <w:rsid w:val="00002FE1"/>
    <w:rsid w:val="000035E1"/>
    <w:rsid w:val="00003AA6"/>
    <w:rsid w:val="00004A06"/>
    <w:rsid w:val="00005158"/>
    <w:rsid w:val="00005633"/>
    <w:rsid w:val="00006B04"/>
    <w:rsid w:val="00007D69"/>
    <w:rsid w:val="00007F74"/>
    <w:rsid w:val="00010AD2"/>
    <w:rsid w:val="00012875"/>
    <w:rsid w:val="00013462"/>
    <w:rsid w:val="00013CC3"/>
    <w:rsid w:val="00014024"/>
    <w:rsid w:val="000141DF"/>
    <w:rsid w:val="00014463"/>
    <w:rsid w:val="00014580"/>
    <w:rsid w:val="00014C65"/>
    <w:rsid w:val="00015BDD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63F0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5F69"/>
    <w:rsid w:val="00036F95"/>
    <w:rsid w:val="000374AF"/>
    <w:rsid w:val="000375BD"/>
    <w:rsid w:val="000409CC"/>
    <w:rsid w:val="0004149E"/>
    <w:rsid w:val="00041C1A"/>
    <w:rsid w:val="000423CE"/>
    <w:rsid w:val="00042AAA"/>
    <w:rsid w:val="00043698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3AB"/>
    <w:rsid w:val="00062A2D"/>
    <w:rsid w:val="00063B58"/>
    <w:rsid w:val="00064FB2"/>
    <w:rsid w:val="0006579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2F7A"/>
    <w:rsid w:val="000737BD"/>
    <w:rsid w:val="00073CAB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4F41"/>
    <w:rsid w:val="000858A8"/>
    <w:rsid w:val="00085A79"/>
    <w:rsid w:val="00085C56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3D1"/>
    <w:rsid w:val="000A54B2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43A"/>
    <w:rsid w:val="000B6686"/>
    <w:rsid w:val="000B6B36"/>
    <w:rsid w:val="000B6B43"/>
    <w:rsid w:val="000C14A1"/>
    <w:rsid w:val="000C29E0"/>
    <w:rsid w:val="000C2ACA"/>
    <w:rsid w:val="000C315D"/>
    <w:rsid w:val="000C3BEE"/>
    <w:rsid w:val="000C46FF"/>
    <w:rsid w:val="000C4E7C"/>
    <w:rsid w:val="000D074C"/>
    <w:rsid w:val="000D08F6"/>
    <w:rsid w:val="000D2BF9"/>
    <w:rsid w:val="000D443D"/>
    <w:rsid w:val="000D5C81"/>
    <w:rsid w:val="000D5CE6"/>
    <w:rsid w:val="000D6B0D"/>
    <w:rsid w:val="000D6D8B"/>
    <w:rsid w:val="000E05DB"/>
    <w:rsid w:val="000E0E2C"/>
    <w:rsid w:val="000E1497"/>
    <w:rsid w:val="000E1607"/>
    <w:rsid w:val="000E1947"/>
    <w:rsid w:val="000E1D28"/>
    <w:rsid w:val="000E1FF3"/>
    <w:rsid w:val="000E2046"/>
    <w:rsid w:val="000E2E23"/>
    <w:rsid w:val="000E5DFF"/>
    <w:rsid w:val="000E5E1E"/>
    <w:rsid w:val="000E643F"/>
    <w:rsid w:val="000E6507"/>
    <w:rsid w:val="000E66E9"/>
    <w:rsid w:val="000E78CB"/>
    <w:rsid w:val="000F16AF"/>
    <w:rsid w:val="000F1C97"/>
    <w:rsid w:val="000F21EC"/>
    <w:rsid w:val="000F328D"/>
    <w:rsid w:val="000F4609"/>
    <w:rsid w:val="000F5418"/>
    <w:rsid w:val="000F60C9"/>
    <w:rsid w:val="000F6620"/>
    <w:rsid w:val="000F7561"/>
    <w:rsid w:val="000F780A"/>
    <w:rsid w:val="000F7C80"/>
    <w:rsid w:val="00100771"/>
    <w:rsid w:val="00100B9E"/>
    <w:rsid w:val="00101A8A"/>
    <w:rsid w:val="001020E9"/>
    <w:rsid w:val="001025B6"/>
    <w:rsid w:val="00103841"/>
    <w:rsid w:val="00103BA2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07B"/>
    <w:rsid w:val="0012297B"/>
    <w:rsid w:val="00123D29"/>
    <w:rsid w:val="00123FAF"/>
    <w:rsid w:val="00124101"/>
    <w:rsid w:val="0012415A"/>
    <w:rsid w:val="00124C8B"/>
    <w:rsid w:val="0012503B"/>
    <w:rsid w:val="00125EE4"/>
    <w:rsid w:val="00127276"/>
    <w:rsid w:val="001273A2"/>
    <w:rsid w:val="00130069"/>
    <w:rsid w:val="00131440"/>
    <w:rsid w:val="001315B4"/>
    <w:rsid w:val="00133327"/>
    <w:rsid w:val="00133ABE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09E0"/>
    <w:rsid w:val="001624E0"/>
    <w:rsid w:val="0016480F"/>
    <w:rsid w:val="00166F2A"/>
    <w:rsid w:val="00166F49"/>
    <w:rsid w:val="001677E5"/>
    <w:rsid w:val="00167BFF"/>
    <w:rsid w:val="00167E92"/>
    <w:rsid w:val="00172297"/>
    <w:rsid w:val="00172B2C"/>
    <w:rsid w:val="00173A0E"/>
    <w:rsid w:val="00173CAF"/>
    <w:rsid w:val="0017495A"/>
    <w:rsid w:val="00174F57"/>
    <w:rsid w:val="00176610"/>
    <w:rsid w:val="001804E9"/>
    <w:rsid w:val="00180CB8"/>
    <w:rsid w:val="0018157A"/>
    <w:rsid w:val="00181732"/>
    <w:rsid w:val="001818EE"/>
    <w:rsid w:val="00182092"/>
    <w:rsid w:val="0018241B"/>
    <w:rsid w:val="0018287C"/>
    <w:rsid w:val="00182E13"/>
    <w:rsid w:val="0018343F"/>
    <w:rsid w:val="00183E17"/>
    <w:rsid w:val="001840E9"/>
    <w:rsid w:val="001842EE"/>
    <w:rsid w:val="0018475E"/>
    <w:rsid w:val="00185543"/>
    <w:rsid w:val="0018606A"/>
    <w:rsid w:val="00186173"/>
    <w:rsid w:val="001862E2"/>
    <w:rsid w:val="0018655C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6E9E"/>
    <w:rsid w:val="00197557"/>
    <w:rsid w:val="00197C33"/>
    <w:rsid w:val="001A011B"/>
    <w:rsid w:val="001A13BB"/>
    <w:rsid w:val="001A1E82"/>
    <w:rsid w:val="001A1F19"/>
    <w:rsid w:val="001A2279"/>
    <w:rsid w:val="001A4C67"/>
    <w:rsid w:val="001A5060"/>
    <w:rsid w:val="001A7842"/>
    <w:rsid w:val="001A7AA5"/>
    <w:rsid w:val="001B063A"/>
    <w:rsid w:val="001B0646"/>
    <w:rsid w:val="001B066D"/>
    <w:rsid w:val="001B07D9"/>
    <w:rsid w:val="001B0829"/>
    <w:rsid w:val="001B0E88"/>
    <w:rsid w:val="001B17B1"/>
    <w:rsid w:val="001B263D"/>
    <w:rsid w:val="001B3C13"/>
    <w:rsid w:val="001B4041"/>
    <w:rsid w:val="001B41D3"/>
    <w:rsid w:val="001B482F"/>
    <w:rsid w:val="001B4A1A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1B"/>
    <w:rsid w:val="001C6459"/>
    <w:rsid w:val="001C6522"/>
    <w:rsid w:val="001C66E6"/>
    <w:rsid w:val="001C67F8"/>
    <w:rsid w:val="001C798B"/>
    <w:rsid w:val="001D08B8"/>
    <w:rsid w:val="001D0CA8"/>
    <w:rsid w:val="001D0F7C"/>
    <w:rsid w:val="001D101C"/>
    <w:rsid w:val="001D256A"/>
    <w:rsid w:val="001D2C9D"/>
    <w:rsid w:val="001D2EEF"/>
    <w:rsid w:val="001D2FEA"/>
    <w:rsid w:val="001D33D5"/>
    <w:rsid w:val="001D3639"/>
    <w:rsid w:val="001D3841"/>
    <w:rsid w:val="001D3F64"/>
    <w:rsid w:val="001D44C3"/>
    <w:rsid w:val="001D48C0"/>
    <w:rsid w:val="001D492A"/>
    <w:rsid w:val="001D56CB"/>
    <w:rsid w:val="001D5B64"/>
    <w:rsid w:val="001D5C07"/>
    <w:rsid w:val="001D6F1F"/>
    <w:rsid w:val="001D7367"/>
    <w:rsid w:val="001D79D1"/>
    <w:rsid w:val="001E1240"/>
    <w:rsid w:val="001E1551"/>
    <w:rsid w:val="001E238F"/>
    <w:rsid w:val="001E4864"/>
    <w:rsid w:val="001E49AE"/>
    <w:rsid w:val="001E4C4C"/>
    <w:rsid w:val="001E4C82"/>
    <w:rsid w:val="001E61F8"/>
    <w:rsid w:val="001E7951"/>
    <w:rsid w:val="001F0515"/>
    <w:rsid w:val="001F0C0A"/>
    <w:rsid w:val="001F3170"/>
    <w:rsid w:val="001F3A85"/>
    <w:rsid w:val="001F4211"/>
    <w:rsid w:val="001F6AEB"/>
    <w:rsid w:val="001F6BC5"/>
    <w:rsid w:val="001F6C6F"/>
    <w:rsid w:val="00200F12"/>
    <w:rsid w:val="00201040"/>
    <w:rsid w:val="002029A4"/>
    <w:rsid w:val="00203358"/>
    <w:rsid w:val="002052B9"/>
    <w:rsid w:val="0020531F"/>
    <w:rsid w:val="00205BF3"/>
    <w:rsid w:val="002063AF"/>
    <w:rsid w:val="00206847"/>
    <w:rsid w:val="0020687B"/>
    <w:rsid w:val="0020692C"/>
    <w:rsid w:val="002070D1"/>
    <w:rsid w:val="0020766A"/>
    <w:rsid w:val="00210909"/>
    <w:rsid w:val="00210FCF"/>
    <w:rsid w:val="00210FE4"/>
    <w:rsid w:val="00211C9B"/>
    <w:rsid w:val="00211F3F"/>
    <w:rsid w:val="00212A21"/>
    <w:rsid w:val="002133C4"/>
    <w:rsid w:val="00213B0D"/>
    <w:rsid w:val="0021530A"/>
    <w:rsid w:val="00215320"/>
    <w:rsid w:val="00216E69"/>
    <w:rsid w:val="002171BE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0B5A"/>
    <w:rsid w:val="002418F7"/>
    <w:rsid w:val="0024260A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44FC"/>
    <w:rsid w:val="00257EEC"/>
    <w:rsid w:val="002601EE"/>
    <w:rsid w:val="00260741"/>
    <w:rsid w:val="00260974"/>
    <w:rsid w:val="00260AB2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717E"/>
    <w:rsid w:val="00267760"/>
    <w:rsid w:val="00267EDC"/>
    <w:rsid w:val="00270244"/>
    <w:rsid w:val="00270887"/>
    <w:rsid w:val="00270B94"/>
    <w:rsid w:val="00271BB6"/>
    <w:rsid w:val="00272FD8"/>
    <w:rsid w:val="002744A2"/>
    <w:rsid w:val="00274663"/>
    <w:rsid w:val="002748A9"/>
    <w:rsid w:val="0027546C"/>
    <w:rsid w:val="00276038"/>
    <w:rsid w:val="00276167"/>
    <w:rsid w:val="00276591"/>
    <w:rsid w:val="00276BAE"/>
    <w:rsid w:val="0027769E"/>
    <w:rsid w:val="00277848"/>
    <w:rsid w:val="002778AF"/>
    <w:rsid w:val="00280198"/>
    <w:rsid w:val="00281904"/>
    <w:rsid w:val="00281CB6"/>
    <w:rsid w:val="00281F97"/>
    <w:rsid w:val="002829EC"/>
    <w:rsid w:val="00283435"/>
    <w:rsid w:val="00283BCA"/>
    <w:rsid w:val="002840A6"/>
    <w:rsid w:val="00284C51"/>
    <w:rsid w:val="0028531A"/>
    <w:rsid w:val="002854D4"/>
    <w:rsid w:val="0028626D"/>
    <w:rsid w:val="0028792C"/>
    <w:rsid w:val="002901E8"/>
    <w:rsid w:val="002903AA"/>
    <w:rsid w:val="0029187D"/>
    <w:rsid w:val="00292BB9"/>
    <w:rsid w:val="00292C44"/>
    <w:rsid w:val="002937AE"/>
    <w:rsid w:val="00293859"/>
    <w:rsid w:val="002949B4"/>
    <w:rsid w:val="00294ECF"/>
    <w:rsid w:val="002952EF"/>
    <w:rsid w:val="00295A93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B48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6275"/>
    <w:rsid w:val="002C62D0"/>
    <w:rsid w:val="002C78A3"/>
    <w:rsid w:val="002C7B1A"/>
    <w:rsid w:val="002D0EA9"/>
    <w:rsid w:val="002D1C90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981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031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DE6"/>
    <w:rsid w:val="00305E60"/>
    <w:rsid w:val="0030602D"/>
    <w:rsid w:val="003061AE"/>
    <w:rsid w:val="00306C1B"/>
    <w:rsid w:val="003073A7"/>
    <w:rsid w:val="00310E0E"/>
    <w:rsid w:val="00310E39"/>
    <w:rsid w:val="00311E88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6F6"/>
    <w:rsid w:val="00325BDA"/>
    <w:rsid w:val="0032677F"/>
    <w:rsid w:val="003268AC"/>
    <w:rsid w:val="00327CA4"/>
    <w:rsid w:val="003303C4"/>
    <w:rsid w:val="003303C7"/>
    <w:rsid w:val="00331519"/>
    <w:rsid w:val="0033219C"/>
    <w:rsid w:val="00332B56"/>
    <w:rsid w:val="00333890"/>
    <w:rsid w:val="00333B5A"/>
    <w:rsid w:val="00334B1C"/>
    <w:rsid w:val="00334C3B"/>
    <w:rsid w:val="00334F55"/>
    <w:rsid w:val="00335216"/>
    <w:rsid w:val="00335D7C"/>
    <w:rsid w:val="00340151"/>
    <w:rsid w:val="0034107C"/>
    <w:rsid w:val="0034142E"/>
    <w:rsid w:val="003417BE"/>
    <w:rsid w:val="003428F0"/>
    <w:rsid w:val="003428F7"/>
    <w:rsid w:val="003436D2"/>
    <w:rsid w:val="00343D50"/>
    <w:rsid w:val="00343EDB"/>
    <w:rsid w:val="00343FB4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8B7"/>
    <w:rsid w:val="00350CF1"/>
    <w:rsid w:val="00352C3B"/>
    <w:rsid w:val="00353283"/>
    <w:rsid w:val="00353E98"/>
    <w:rsid w:val="00353FF2"/>
    <w:rsid w:val="00354687"/>
    <w:rsid w:val="00354760"/>
    <w:rsid w:val="00354B01"/>
    <w:rsid w:val="00354B25"/>
    <w:rsid w:val="00354C3A"/>
    <w:rsid w:val="00354D8D"/>
    <w:rsid w:val="00356525"/>
    <w:rsid w:val="0035685D"/>
    <w:rsid w:val="0035692A"/>
    <w:rsid w:val="00360BC6"/>
    <w:rsid w:val="00360BC9"/>
    <w:rsid w:val="00361689"/>
    <w:rsid w:val="00362011"/>
    <w:rsid w:val="0036319B"/>
    <w:rsid w:val="0036423D"/>
    <w:rsid w:val="00364FFE"/>
    <w:rsid w:val="00365F2C"/>
    <w:rsid w:val="003678C1"/>
    <w:rsid w:val="00367AA9"/>
    <w:rsid w:val="00367C3D"/>
    <w:rsid w:val="00370E02"/>
    <w:rsid w:val="0037121D"/>
    <w:rsid w:val="003722D2"/>
    <w:rsid w:val="00372B0D"/>
    <w:rsid w:val="00374BFB"/>
    <w:rsid w:val="003755F0"/>
    <w:rsid w:val="00376812"/>
    <w:rsid w:val="00377401"/>
    <w:rsid w:val="00377DC1"/>
    <w:rsid w:val="003803F6"/>
    <w:rsid w:val="003810E8"/>
    <w:rsid w:val="0038123E"/>
    <w:rsid w:val="003818B4"/>
    <w:rsid w:val="003821BA"/>
    <w:rsid w:val="00382351"/>
    <w:rsid w:val="00382456"/>
    <w:rsid w:val="003827A4"/>
    <w:rsid w:val="00382AEC"/>
    <w:rsid w:val="00382DDD"/>
    <w:rsid w:val="0038329A"/>
    <w:rsid w:val="003838E6"/>
    <w:rsid w:val="00384613"/>
    <w:rsid w:val="003854C8"/>
    <w:rsid w:val="00385511"/>
    <w:rsid w:val="0038648A"/>
    <w:rsid w:val="003904B4"/>
    <w:rsid w:val="003914AE"/>
    <w:rsid w:val="0039216D"/>
    <w:rsid w:val="003927E0"/>
    <w:rsid w:val="0039332C"/>
    <w:rsid w:val="00393614"/>
    <w:rsid w:val="003947B2"/>
    <w:rsid w:val="0039575C"/>
    <w:rsid w:val="0039625F"/>
    <w:rsid w:val="0039750B"/>
    <w:rsid w:val="003A1B35"/>
    <w:rsid w:val="003A1B87"/>
    <w:rsid w:val="003A44F2"/>
    <w:rsid w:val="003A4902"/>
    <w:rsid w:val="003A5C7C"/>
    <w:rsid w:val="003A6F7E"/>
    <w:rsid w:val="003A6F84"/>
    <w:rsid w:val="003A715B"/>
    <w:rsid w:val="003A74ED"/>
    <w:rsid w:val="003A7F27"/>
    <w:rsid w:val="003B0682"/>
    <w:rsid w:val="003B06BB"/>
    <w:rsid w:val="003B199C"/>
    <w:rsid w:val="003B1DAD"/>
    <w:rsid w:val="003B3060"/>
    <w:rsid w:val="003B44C1"/>
    <w:rsid w:val="003B45B5"/>
    <w:rsid w:val="003B4FAE"/>
    <w:rsid w:val="003B567B"/>
    <w:rsid w:val="003B5CEC"/>
    <w:rsid w:val="003B5EA2"/>
    <w:rsid w:val="003B6098"/>
    <w:rsid w:val="003B6778"/>
    <w:rsid w:val="003B67F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5FA0"/>
    <w:rsid w:val="003C6F87"/>
    <w:rsid w:val="003C7152"/>
    <w:rsid w:val="003C738E"/>
    <w:rsid w:val="003C7913"/>
    <w:rsid w:val="003D0805"/>
    <w:rsid w:val="003D0886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065"/>
    <w:rsid w:val="003E31B1"/>
    <w:rsid w:val="003E35BC"/>
    <w:rsid w:val="003E385D"/>
    <w:rsid w:val="003E394D"/>
    <w:rsid w:val="003E41C0"/>
    <w:rsid w:val="003E4973"/>
    <w:rsid w:val="003E5DAD"/>
    <w:rsid w:val="003E604B"/>
    <w:rsid w:val="003E625A"/>
    <w:rsid w:val="003E6760"/>
    <w:rsid w:val="003E73DC"/>
    <w:rsid w:val="003F055E"/>
    <w:rsid w:val="003F122B"/>
    <w:rsid w:val="003F1844"/>
    <w:rsid w:val="003F1A89"/>
    <w:rsid w:val="003F214D"/>
    <w:rsid w:val="003F2BFB"/>
    <w:rsid w:val="003F2E82"/>
    <w:rsid w:val="003F3209"/>
    <w:rsid w:val="003F34B8"/>
    <w:rsid w:val="003F5337"/>
    <w:rsid w:val="003F539A"/>
    <w:rsid w:val="003F5A3A"/>
    <w:rsid w:val="003F5A54"/>
    <w:rsid w:val="003F61C0"/>
    <w:rsid w:val="00400251"/>
    <w:rsid w:val="00400801"/>
    <w:rsid w:val="00400A6C"/>
    <w:rsid w:val="00400EFC"/>
    <w:rsid w:val="0040123B"/>
    <w:rsid w:val="00402157"/>
    <w:rsid w:val="004029DC"/>
    <w:rsid w:val="00402C7D"/>
    <w:rsid w:val="004035CA"/>
    <w:rsid w:val="0040397C"/>
    <w:rsid w:val="00403C39"/>
    <w:rsid w:val="00404724"/>
    <w:rsid w:val="0040554F"/>
    <w:rsid w:val="00405F28"/>
    <w:rsid w:val="00406AC8"/>
    <w:rsid w:val="00407D01"/>
    <w:rsid w:val="00410519"/>
    <w:rsid w:val="0041090C"/>
    <w:rsid w:val="004119A5"/>
    <w:rsid w:val="00411BA3"/>
    <w:rsid w:val="00412EC1"/>
    <w:rsid w:val="004132AA"/>
    <w:rsid w:val="00413E9C"/>
    <w:rsid w:val="00413F97"/>
    <w:rsid w:val="00414841"/>
    <w:rsid w:val="00414A49"/>
    <w:rsid w:val="004159DC"/>
    <w:rsid w:val="00415F6D"/>
    <w:rsid w:val="00416317"/>
    <w:rsid w:val="0041651C"/>
    <w:rsid w:val="00416E3A"/>
    <w:rsid w:val="00417FD6"/>
    <w:rsid w:val="004214AB"/>
    <w:rsid w:val="00421A41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27DC7"/>
    <w:rsid w:val="00432155"/>
    <w:rsid w:val="00432A6D"/>
    <w:rsid w:val="00433276"/>
    <w:rsid w:val="00433846"/>
    <w:rsid w:val="00433C65"/>
    <w:rsid w:val="00434277"/>
    <w:rsid w:val="004348BB"/>
    <w:rsid w:val="004349C3"/>
    <w:rsid w:val="004349E5"/>
    <w:rsid w:val="00435BA0"/>
    <w:rsid w:val="00436886"/>
    <w:rsid w:val="0044028F"/>
    <w:rsid w:val="00440727"/>
    <w:rsid w:val="00441E02"/>
    <w:rsid w:val="004446E8"/>
    <w:rsid w:val="00444C83"/>
    <w:rsid w:val="0044585B"/>
    <w:rsid w:val="00445E34"/>
    <w:rsid w:val="0044602F"/>
    <w:rsid w:val="00450CF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684"/>
    <w:rsid w:val="00457703"/>
    <w:rsid w:val="00457E43"/>
    <w:rsid w:val="004600C8"/>
    <w:rsid w:val="004601D3"/>
    <w:rsid w:val="00460848"/>
    <w:rsid w:val="00461E0F"/>
    <w:rsid w:val="004623D4"/>
    <w:rsid w:val="0046282F"/>
    <w:rsid w:val="00463119"/>
    <w:rsid w:val="004635D6"/>
    <w:rsid w:val="004639EC"/>
    <w:rsid w:val="00465032"/>
    <w:rsid w:val="00465FF1"/>
    <w:rsid w:val="00466EF8"/>
    <w:rsid w:val="004675C4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3BF2"/>
    <w:rsid w:val="004847C3"/>
    <w:rsid w:val="004905A0"/>
    <w:rsid w:val="004908DF"/>
    <w:rsid w:val="00490F2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DED"/>
    <w:rsid w:val="004A1ECB"/>
    <w:rsid w:val="004A2B3B"/>
    <w:rsid w:val="004A3A0B"/>
    <w:rsid w:val="004A3A22"/>
    <w:rsid w:val="004A3AB5"/>
    <w:rsid w:val="004A424A"/>
    <w:rsid w:val="004A5886"/>
    <w:rsid w:val="004A6786"/>
    <w:rsid w:val="004A691E"/>
    <w:rsid w:val="004A6C0B"/>
    <w:rsid w:val="004A6D56"/>
    <w:rsid w:val="004A751D"/>
    <w:rsid w:val="004B0B96"/>
    <w:rsid w:val="004B132A"/>
    <w:rsid w:val="004B139D"/>
    <w:rsid w:val="004B26AD"/>
    <w:rsid w:val="004B3039"/>
    <w:rsid w:val="004B3120"/>
    <w:rsid w:val="004B44EF"/>
    <w:rsid w:val="004B49BD"/>
    <w:rsid w:val="004B5C35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B7568"/>
    <w:rsid w:val="004C144C"/>
    <w:rsid w:val="004C368D"/>
    <w:rsid w:val="004C37FF"/>
    <w:rsid w:val="004C52B1"/>
    <w:rsid w:val="004D143C"/>
    <w:rsid w:val="004D18CE"/>
    <w:rsid w:val="004D1B3F"/>
    <w:rsid w:val="004D1D9F"/>
    <w:rsid w:val="004D1E7B"/>
    <w:rsid w:val="004D3BE7"/>
    <w:rsid w:val="004D4C32"/>
    <w:rsid w:val="004D5106"/>
    <w:rsid w:val="004D53D5"/>
    <w:rsid w:val="004D6CB9"/>
    <w:rsid w:val="004D7733"/>
    <w:rsid w:val="004E08DA"/>
    <w:rsid w:val="004E09C5"/>
    <w:rsid w:val="004E2853"/>
    <w:rsid w:val="004E2EB0"/>
    <w:rsid w:val="004E2F13"/>
    <w:rsid w:val="004E34EB"/>
    <w:rsid w:val="004E4CF1"/>
    <w:rsid w:val="004E5B4C"/>
    <w:rsid w:val="004E5E02"/>
    <w:rsid w:val="004E7786"/>
    <w:rsid w:val="004E7A7E"/>
    <w:rsid w:val="004F0032"/>
    <w:rsid w:val="004F02BD"/>
    <w:rsid w:val="004F0A29"/>
    <w:rsid w:val="004F1D67"/>
    <w:rsid w:val="004F1EE8"/>
    <w:rsid w:val="004F2B7C"/>
    <w:rsid w:val="004F2FF6"/>
    <w:rsid w:val="004F41FE"/>
    <w:rsid w:val="004F55B9"/>
    <w:rsid w:val="004F687B"/>
    <w:rsid w:val="004F76E9"/>
    <w:rsid w:val="004F7918"/>
    <w:rsid w:val="004F7F95"/>
    <w:rsid w:val="00501663"/>
    <w:rsid w:val="00501F7C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8E2"/>
    <w:rsid w:val="00511E97"/>
    <w:rsid w:val="00512993"/>
    <w:rsid w:val="005146EA"/>
    <w:rsid w:val="005150CF"/>
    <w:rsid w:val="00520528"/>
    <w:rsid w:val="00520A21"/>
    <w:rsid w:val="00521FCD"/>
    <w:rsid w:val="00522216"/>
    <w:rsid w:val="00523E4F"/>
    <w:rsid w:val="005247E1"/>
    <w:rsid w:val="00525820"/>
    <w:rsid w:val="005260A5"/>
    <w:rsid w:val="0052676D"/>
    <w:rsid w:val="005271A4"/>
    <w:rsid w:val="0053135E"/>
    <w:rsid w:val="0053173B"/>
    <w:rsid w:val="00531F1A"/>
    <w:rsid w:val="0053279B"/>
    <w:rsid w:val="0053376B"/>
    <w:rsid w:val="005354F8"/>
    <w:rsid w:val="00536E12"/>
    <w:rsid w:val="00537153"/>
    <w:rsid w:val="0053718E"/>
    <w:rsid w:val="00537C8A"/>
    <w:rsid w:val="005401C3"/>
    <w:rsid w:val="005411BD"/>
    <w:rsid w:val="00541AA6"/>
    <w:rsid w:val="00541DE3"/>
    <w:rsid w:val="00541EE6"/>
    <w:rsid w:val="005424F3"/>
    <w:rsid w:val="00542555"/>
    <w:rsid w:val="00543019"/>
    <w:rsid w:val="005449EC"/>
    <w:rsid w:val="005451A6"/>
    <w:rsid w:val="00545785"/>
    <w:rsid w:val="00545C83"/>
    <w:rsid w:val="0054627A"/>
    <w:rsid w:val="005467DB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60B"/>
    <w:rsid w:val="0055566F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381A"/>
    <w:rsid w:val="00563BBA"/>
    <w:rsid w:val="00564024"/>
    <w:rsid w:val="00566D06"/>
    <w:rsid w:val="00567BFB"/>
    <w:rsid w:val="00570064"/>
    <w:rsid w:val="005704D8"/>
    <w:rsid w:val="00570921"/>
    <w:rsid w:val="00570D2B"/>
    <w:rsid w:val="00572CF4"/>
    <w:rsid w:val="00573925"/>
    <w:rsid w:val="00573CAC"/>
    <w:rsid w:val="00574205"/>
    <w:rsid w:val="0057445F"/>
    <w:rsid w:val="00574D6D"/>
    <w:rsid w:val="00575A97"/>
    <w:rsid w:val="00575F04"/>
    <w:rsid w:val="00581166"/>
    <w:rsid w:val="00581A94"/>
    <w:rsid w:val="00582CCF"/>
    <w:rsid w:val="00585E3D"/>
    <w:rsid w:val="00586F42"/>
    <w:rsid w:val="00587764"/>
    <w:rsid w:val="00590651"/>
    <w:rsid w:val="00590FD9"/>
    <w:rsid w:val="005911E4"/>
    <w:rsid w:val="00592711"/>
    <w:rsid w:val="0059296E"/>
    <w:rsid w:val="00592CF8"/>
    <w:rsid w:val="005931D5"/>
    <w:rsid w:val="005942C9"/>
    <w:rsid w:val="005942F5"/>
    <w:rsid w:val="005948C8"/>
    <w:rsid w:val="00595ECB"/>
    <w:rsid w:val="00596349"/>
    <w:rsid w:val="005A023A"/>
    <w:rsid w:val="005A06F0"/>
    <w:rsid w:val="005A0BCB"/>
    <w:rsid w:val="005A1BCC"/>
    <w:rsid w:val="005A1F81"/>
    <w:rsid w:val="005A20C4"/>
    <w:rsid w:val="005A2260"/>
    <w:rsid w:val="005A2E62"/>
    <w:rsid w:val="005A6859"/>
    <w:rsid w:val="005A6FC4"/>
    <w:rsid w:val="005B12AA"/>
    <w:rsid w:val="005B174F"/>
    <w:rsid w:val="005B308C"/>
    <w:rsid w:val="005B3350"/>
    <w:rsid w:val="005B3B6D"/>
    <w:rsid w:val="005B4A6C"/>
    <w:rsid w:val="005B5091"/>
    <w:rsid w:val="005B5B58"/>
    <w:rsid w:val="005B6A76"/>
    <w:rsid w:val="005B6B66"/>
    <w:rsid w:val="005B787C"/>
    <w:rsid w:val="005B7C75"/>
    <w:rsid w:val="005C00F3"/>
    <w:rsid w:val="005C0E8A"/>
    <w:rsid w:val="005C24A5"/>
    <w:rsid w:val="005C3549"/>
    <w:rsid w:val="005C3672"/>
    <w:rsid w:val="005C38DA"/>
    <w:rsid w:val="005C395A"/>
    <w:rsid w:val="005C51F3"/>
    <w:rsid w:val="005C7341"/>
    <w:rsid w:val="005C7D5D"/>
    <w:rsid w:val="005D0140"/>
    <w:rsid w:val="005D0985"/>
    <w:rsid w:val="005D1808"/>
    <w:rsid w:val="005D21E2"/>
    <w:rsid w:val="005D248E"/>
    <w:rsid w:val="005D382A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107"/>
    <w:rsid w:val="005E33FA"/>
    <w:rsid w:val="005E349F"/>
    <w:rsid w:val="005E3A82"/>
    <w:rsid w:val="005E4839"/>
    <w:rsid w:val="005E4EA6"/>
    <w:rsid w:val="005E535D"/>
    <w:rsid w:val="005E5394"/>
    <w:rsid w:val="005E58DE"/>
    <w:rsid w:val="005E6DB6"/>
    <w:rsid w:val="005E765F"/>
    <w:rsid w:val="005E7738"/>
    <w:rsid w:val="005F0025"/>
    <w:rsid w:val="005F169C"/>
    <w:rsid w:val="005F2471"/>
    <w:rsid w:val="005F2E6D"/>
    <w:rsid w:val="005F2F11"/>
    <w:rsid w:val="005F3009"/>
    <w:rsid w:val="005F49A8"/>
    <w:rsid w:val="005F4FAA"/>
    <w:rsid w:val="005F56CA"/>
    <w:rsid w:val="005F57C2"/>
    <w:rsid w:val="005F57EB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076A9"/>
    <w:rsid w:val="00610632"/>
    <w:rsid w:val="00610999"/>
    <w:rsid w:val="00610E08"/>
    <w:rsid w:val="006112D5"/>
    <w:rsid w:val="006114CD"/>
    <w:rsid w:val="006115C2"/>
    <w:rsid w:val="0061199F"/>
    <w:rsid w:val="006128DD"/>
    <w:rsid w:val="0061298B"/>
    <w:rsid w:val="00612EC4"/>
    <w:rsid w:val="0061483E"/>
    <w:rsid w:val="00615241"/>
    <w:rsid w:val="00615973"/>
    <w:rsid w:val="00615A51"/>
    <w:rsid w:val="00616540"/>
    <w:rsid w:val="00616ED4"/>
    <w:rsid w:val="006170DA"/>
    <w:rsid w:val="006177A5"/>
    <w:rsid w:val="00617896"/>
    <w:rsid w:val="00617ED6"/>
    <w:rsid w:val="00617F26"/>
    <w:rsid w:val="00620ED9"/>
    <w:rsid w:val="00621943"/>
    <w:rsid w:val="006225BA"/>
    <w:rsid w:val="00622999"/>
    <w:rsid w:val="00623A07"/>
    <w:rsid w:val="006242F2"/>
    <w:rsid w:val="00624384"/>
    <w:rsid w:val="00624B3A"/>
    <w:rsid w:val="00624FEE"/>
    <w:rsid w:val="0062632A"/>
    <w:rsid w:val="00627411"/>
    <w:rsid w:val="00627D41"/>
    <w:rsid w:val="006315EB"/>
    <w:rsid w:val="006316FF"/>
    <w:rsid w:val="00633889"/>
    <w:rsid w:val="00633D6A"/>
    <w:rsid w:val="00633DEE"/>
    <w:rsid w:val="00634C13"/>
    <w:rsid w:val="00635143"/>
    <w:rsid w:val="006358B2"/>
    <w:rsid w:val="00635F27"/>
    <w:rsid w:val="00637101"/>
    <w:rsid w:val="006400DB"/>
    <w:rsid w:val="006403E3"/>
    <w:rsid w:val="00640FC3"/>
    <w:rsid w:val="006411D3"/>
    <w:rsid w:val="00642217"/>
    <w:rsid w:val="00643404"/>
    <w:rsid w:val="00643826"/>
    <w:rsid w:val="00643F3B"/>
    <w:rsid w:val="006444F7"/>
    <w:rsid w:val="00645771"/>
    <w:rsid w:val="00650860"/>
    <w:rsid w:val="00650863"/>
    <w:rsid w:val="00650B38"/>
    <w:rsid w:val="00650F38"/>
    <w:rsid w:val="006511E7"/>
    <w:rsid w:val="006528BC"/>
    <w:rsid w:val="006529B2"/>
    <w:rsid w:val="0065363A"/>
    <w:rsid w:val="0065378F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56F6"/>
    <w:rsid w:val="006660F7"/>
    <w:rsid w:val="00666940"/>
    <w:rsid w:val="00667F35"/>
    <w:rsid w:val="006704A1"/>
    <w:rsid w:val="00670F31"/>
    <w:rsid w:val="00671059"/>
    <w:rsid w:val="00671641"/>
    <w:rsid w:val="00672728"/>
    <w:rsid w:val="0067353F"/>
    <w:rsid w:val="00673582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23E4"/>
    <w:rsid w:val="00693387"/>
    <w:rsid w:val="00693E71"/>
    <w:rsid w:val="00694874"/>
    <w:rsid w:val="006961E1"/>
    <w:rsid w:val="0069686E"/>
    <w:rsid w:val="00696DDB"/>
    <w:rsid w:val="00697FF3"/>
    <w:rsid w:val="006A0F31"/>
    <w:rsid w:val="006A1103"/>
    <w:rsid w:val="006A1D45"/>
    <w:rsid w:val="006A2157"/>
    <w:rsid w:val="006A24E0"/>
    <w:rsid w:val="006A2B38"/>
    <w:rsid w:val="006A2DC0"/>
    <w:rsid w:val="006A33FA"/>
    <w:rsid w:val="006A3814"/>
    <w:rsid w:val="006A3B61"/>
    <w:rsid w:val="006A473D"/>
    <w:rsid w:val="006A5D78"/>
    <w:rsid w:val="006A5DC3"/>
    <w:rsid w:val="006A6247"/>
    <w:rsid w:val="006A7BD7"/>
    <w:rsid w:val="006B022C"/>
    <w:rsid w:val="006B05B2"/>
    <w:rsid w:val="006B0726"/>
    <w:rsid w:val="006B13D0"/>
    <w:rsid w:val="006B183D"/>
    <w:rsid w:val="006B1D93"/>
    <w:rsid w:val="006B204E"/>
    <w:rsid w:val="006B2F01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FEB"/>
    <w:rsid w:val="006D6B59"/>
    <w:rsid w:val="006D70F5"/>
    <w:rsid w:val="006D7DBD"/>
    <w:rsid w:val="006E0773"/>
    <w:rsid w:val="006E0CC3"/>
    <w:rsid w:val="006E1897"/>
    <w:rsid w:val="006E1FB0"/>
    <w:rsid w:val="006E22EB"/>
    <w:rsid w:val="006E2A5E"/>
    <w:rsid w:val="006E2DAE"/>
    <w:rsid w:val="006E3403"/>
    <w:rsid w:val="006E351F"/>
    <w:rsid w:val="006E454F"/>
    <w:rsid w:val="006E4816"/>
    <w:rsid w:val="006E48C8"/>
    <w:rsid w:val="006F000E"/>
    <w:rsid w:val="006F0436"/>
    <w:rsid w:val="006F0740"/>
    <w:rsid w:val="006F09A4"/>
    <w:rsid w:val="006F0D41"/>
    <w:rsid w:val="006F12A7"/>
    <w:rsid w:val="006F2F8D"/>
    <w:rsid w:val="006F34C8"/>
    <w:rsid w:val="006F3AC3"/>
    <w:rsid w:val="006F4BF7"/>
    <w:rsid w:val="006F513D"/>
    <w:rsid w:val="006F540E"/>
    <w:rsid w:val="006F6855"/>
    <w:rsid w:val="00700796"/>
    <w:rsid w:val="00700802"/>
    <w:rsid w:val="0070085B"/>
    <w:rsid w:val="0070127C"/>
    <w:rsid w:val="007018D5"/>
    <w:rsid w:val="00701AF2"/>
    <w:rsid w:val="00702728"/>
    <w:rsid w:val="007028FA"/>
    <w:rsid w:val="00702F9B"/>
    <w:rsid w:val="0070349E"/>
    <w:rsid w:val="007034E4"/>
    <w:rsid w:val="00703D9B"/>
    <w:rsid w:val="00703F6C"/>
    <w:rsid w:val="007048E7"/>
    <w:rsid w:val="00704CC1"/>
    <w:rsid w:val="00704E40"/>
    <w:rsid w:val="0070550B"/>
    <w:rsid w:val="007056AD"/>
    <w:rsid w:val="007071B2"/>
    <w:rsid w:val="00707ABB"/>
    <w:rsid w:val="00711791"/>
    <w:rsid w:val="007122B8"/>
    <w:rsid w:val="00712685"/>
    <w:rsid w:val="00712C83"/>
    <w:rsid w:val="0071305A"/>
    <w:rsid w:val="00713242"/>
    <w:rsid w:val="00715C6D"/>
    <w:rsid w:val="00715F33"/>
    <w:rsid w:val="00716048"/>
    <w:rsid w:val="00716A6B"/>
    <w:rsid w:val="00716C0A"/>
    <w:rsid w:val="0072093A"/>
    <w:rsid w:val="00720EFA"/>
    <w:rsid w:val="007228CF"/>
    <w:rsid w:val="007231C3"/>
    <w:rsid w:val="00725B79"/>
    <w:rsid w:val="007260D0"/>
    <w:rsid w:val="0072681F"/>
    <w:rsid w:val="00727C67"/>
    <w:rsid w:val="0073056D"/>
    <w:rsid w:val="00730686"/>
    <w:rsid w:val="00730781"/>
    <w:rsid w:val="00730B57"/>
    <w:rsid w:val="0073103D"/>
    <w:rsid w:val="00731355"/>
    <w:rsid w:val="0073185A"/>
    <w:rsid w:val="007318E4"/>
    <w:rsid w:val="0073360F"/>
    <w:rsid w:val="007348ED"/>
    <w:rsid w:val="00734BAE"/>
    <w:rsid w:val="007363EF"/>
    <w:rsid w:val="007368BF"/>
    <w:rsid w:val="007377E3"/>
    <w:rsid w:val="00741D61"/>
    <w:rsid w:val="00742B4B"/>
    <w:rsid w:val="00742EBC"/>
    <w:rsid w:val="00743BA6"/>
    <w:rsid w:val="007441CC"/>
    <w:rsid w:val="007442EC"/>
    <w:rsid w:val="00744EA4"/>
    <w:rsid w:val="00745017"/>
    <w:rsid w:val="00746667"/>
    <w:rsid w:val="00747B3F"/>
    <w:rsid w:val="00747F19"/>
    <w:rsid w:val="00750B14"/>
    <w:rsid w:val="00751256"/>
    <w:rsid w:val="007517F5"/>
    <w:rsid w:val="00751D72"/>
    <w:rsid w:val="007529C0"/>
    <w:rsid w:val="00753675"/>
    <w:rsid w:val="0075378F"/>
    <w:rsid w:val="007539D8"/>
    <w:rsid w:val="00753DAF"/>
    <w:rsid w:val="0075529E"/>
    <w:rsid w:val="007552CF"/>
    <w:rsid w:val="00755C4D"/>
    <w:rsid w:val="00756181"/>
    <w:rsid w:val="0075654A"/>
    <w:rsid w:val="00760B6E"/>
    <w:rsid w:val="00761AA6"/>
    <w:rsid w:val="00761B94"/>
    <w:rsid w:val="00761EA5"/>
    <w:rsid w:val="00761FEF"/>
    <w:rsid w:val="00762434"/>
    <w:rsid w:val="00762F77"/>
    <w:rsid w:val="007640F9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558A"/>
    <w:rsid w:val="00775FDC"/>
    <w:rsid w:val="00776674"/>
    <w:rsid w:val="00776B89"/>
    <w:rsid w:val="00777089"/>
    <w:rsid w:val="00777232"/>
    <w:rsid w:val="00777CCD"/>
    <w:rsid w:val="00781F61"/>
    <w:rsid w:val="00782F0B"/>
    <w:rsid w:val="007830C4"/>
    <w:rsid w:val="0078358D"/>
    <w:rsid w:val="007835DA"/>
    <w:rsid w:val="007836A4"/>
    <w:rsid w:val="00784E96"/>
    <w:rsid w:val="00785C74"/>
    <w:rsid w:val="00786D2A"/>
    <w:rsid w:val="00787D50"/>
    <w:rsid w:val="0079000E"/>
    <w:rsid w:val="007903B0"/>
    <w:rsid w:val="0079044A"/>
    <w:rsid w:val="0079191D"/>
    <w:rsid w:val="00791B59"/>
    <w:rsid w:val="00792FD5"/>
    <w:rsid w:val="00793083"/>
    <w:rsid w:val="00793544"/>
    <w:rsid w:val="007943E9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6E3F"/>
    <w:rsid w:val="007A735D"/>
    <w:rsid w:val="007B0A2A"/>
    <w:rsid w:val="007B0EA1"/>
    <w:rsid w:val="007B1085"/>
    <w:rsid w:val="007B45E7"/>
    <w:rsid w:val="007B4B08"/>
    <w:rsid w:val="007B5578"/>
    <w:rsid w:val="007B5DBB"/>
    <w:rsid w:val="007B6636"/>
    <w:rsid w:val="007B6964"/>
    <w:rsid w:val="007B705C"/>
    <w:rsid w:val="007C04EA"/>
    <w:rsid w:val="007C055B"/>
    <w:rsid w:val="007C1229"/>
    <w:rsid w:val="007C1DA2"/>
    <w:rsid w:val="007C23AA"/>
    <w:rsid w:val="007C29C6"/>
    <w:rsid w:val="007C2E02"/>
    <w:rsid w:val="007C39AC"/>
    <w:rsid w:val="007C493A"/>
    <w:rsid w:val="007C5AEF"/>
    <w:rsid w:val="007C6CE8"/>
    <w:rsid w:val="007C7B10"/>
    <w:rsid w:val="007D04AB"/>
    <w:rsid w:val="007D1656"/>
    <w:rsid w:val="007D1885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D3B"/>
    <w:rsid w:val="007E6F59"/>
    <w:rsid w:val="007F0677"/>
    <w:rsid w:val="007F1416"/>
    <w:rsid w:val="007F176D"/>
    <w:rsid w:val="007F2E62"/>
    <w:rsid w:val="007F3797"/>
    <w:rsid w:val="007F388B"/>
    <w:rsid w:val="007F460E"/>
    <w:rsid w:val="007F4E5F"/>
    <w:rsid w:val="007F59B7"/>
    <w:rsid w:val="007F5B5F"/>
    <w:rsid w:val="007F7C10"/>
    <w:rsid w:val="0080160A"/>
    <w:rsid w:val="008020C8"/>
    <w:rsid w:val="00802866"/>
    <w:rsid w:val="00802F95"/>
    <w:rsid w:val="00811BD4"/>
    <w:rsid w:val="00811C0A"/>
    <w:rsid w:val="00814373"/>
    <w:rsid w:val="00814FF1"/>
    <w:rsid w:val="00815419"/>
    <w:rsid w:val="00816328"/>
    <w:rsid w:val="00816348"/>
    <w:rsid w:val="008163CA"/>
    <w:rsid w:val="00816481"/>
    <w:rsid w:val="008175B8"/>
    <w:rsid w:val="008176B2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145"/>
    <w:rsid w:val="00837A1A"/>
    <w:rsid w:val="008406BF"/>
    <w:rsid w:val="00840AE4"/>
    <w:rsid w:val="00840B61"/>
    <w:rsid w:val="00840D90"/>
    <w:rsid w:val="00841627"/>
    <w:rsid w:val="008416FD"/>
    <w:rsid w:val="008419BE"/>
    <w:rsid w:val="00841D7C"/>
    <w:rsid w:val="008428B6"/>
    <w:rsid w:val="00843CCB"/>
    <w:rsid w:val="00843F76"/>
    <w:rsid w:val="0084452B"/>
    <w:rsid w:val="00844A0B"/>
    <w:rsid w:val="00845465"/>
    <w:rsid w:val="008458E6"/>
    <w:rsid w:val="00845B6B"/>
    <w:rsid w:val="00846474"/>
    <w:rsid w:val="008476F0"/>
    <w:rsid w:val="0085181B"/>
    <w:rsid w:val="008542D2"/>
    <w:rsid w:val="00854485"/>
    <w:rsid w:val="00854AFA"/>
    <w:rsid w:val="008550C6"/>
    <w:rsid w:val="0085520E"/>
    <w:rsid w:val="00855833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1BF"/>
    <w:rsid w:val="00865ADB"/>
    <w:rsid w:val="00865B4A"/>
    <w:rsid w:val="00866160"/>
    <w:rsid w:val="00867ACE"/>
    <w:rsid w:val="00867CE4"/>
    <w:rsid w:val="00870A8D"/>
    <w:rsid w:val="00871786"/>
    <w:rsid w:val="00871D35"/>
    <w:rsid w:val="00872FF0"/>
    <w:rsid w:val="00873BAD"/>
    <w:rsid w:val="00873FFC"/>
    <w:rsid w:val="0087419B"/>
    <w:rsid w:val="0087442E"/>
    <w:rsid w:val="008745C1"/>
    <w:rsid w:val="00875B77"/>
    <w:rsid w:val="00877064"/>
    <w:rsid w:val="00877BDB"/>
    <w:rsid w:val="0088091C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651"/>
    <w:rsid w:val="00886DDC"/>
    <w:rsid w:val="0089211B"/>
    <w:rsid w:val="00892CBA"/>
    <w:rsid w:val="008930D0"/>
    <w:rsid w:val="008935B4"/>
    <w:rsid w:val="00893B4D"/>
    <w:rsid w:val="0089499C"/>
    <w:rsid w:val="0089505E"/>
    <w:rsid w:val="00896168"/>
    <w:rsid w:val="00896543"/>
    <w:rsid w:val="008978C4"/>
    <w:rsid w:val="00897957"/>
    <w:rsid w:val="008A07BB"/>
    <w:rsid w:val="008A0A2F"/>
    <w:rsid w:val="008A1504"/>
    <w:rsid w:val="008A3D02"/>
    <w:rsid w:val="008A462F"/>
    <w:rsid w:val="008A4A52"/>
    <w:rsid w:val="008A5744"/>
    <w:rsid w:val="008A6079"/>
    <w:rsid w:val="008A67F1"/>
    <w:rsid w:val="008A7B4B"/>
    <w:rsid w:val="008A7BE1"/>
    <w:rsid w:val="008B08B4"/>
    <w:rsid w:val="008B1053"/>
    <w:rsid w:val="008B33CA"/>
    <w:rsid w:val="008B38DE"/>
    <w:rsid w:val="008B3F63"/>
    <w:rsid w:val="008B4D96"/>
    <w:rsid w:val="008B551C"/>
    <w:rsid w:val="008B588E"/>
    <w:rsid w:val="008B70A9"/>
    <w:rsid w:val="008B7303"/>
    <w:rsid w:val="008C4147"/>
    <w:rsid w:val="008C4550"/>
    <w:rsid w:val="008C48BB"/>
    <w:rsid w:val="008C4C7B"/>
    <w:rsid w:val="008C54AB"/>
    <w:rsid w:val="008C5576"/>
    <w:rsid w:val="008C69D8"/>
    <w:rsid w:val="008D067A"/>
    <w:rsid w:val="008D098A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2880"/>
    <w:rsid w:val="008E2A86"/>
    <w:rsid w:val="008E4848"/>
    <w:rsid w:val="008E5DCB"/>
    <w:rsid w:val="008E6297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34C0"/>
    <w:rsid w:val="008F37FE"/>
    <w:rsid w:val="008F439E"/>
    <w:rsid w:val="008F45AF"/>
    <w:rsid w:val="008F4748"/>
    <w:rsid w:val="008F4A00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078C5"/>
    <w:rsid w:val="00907B4C"/>
    <w:rsid w:val="00910986"/>
    <w:rsid w:val="00910FCD"/>
    <w:rsid w:val="009110EB"/>
    <w:rsid w:val="00911499"/>
    <w:rsid w:val="00911B8B"/>
    <w:rsid w:val="00911DAE"/>
    <w:rsid w:val="00913CF9"/>
    <w:rsid w:val="0091434A"/>
    <w:rsid w:val="00914696"/>
    <w:rsid w:val="00914FB7"/>
    <w:rsid w:val="009150C0"/>
    <w:rsid w:val="00915467"/>
    <w:rsid w:val="00916166"/>
    <w:rsid w:val="00916733"/>
    <w:rsid w:val="00917E28"/>
    <w:rsid w:val="00920724"/>
    <w:rsid w:val="00920B0A"/>
    <w:rsid w:val="0092138D"/>
    <w:rsid w:val="0092345C"/>
    <w:rsid w:val="00924285"/>
    <w:rsid w:val="00924D9D"/>
    <w:rsid w:val="00925076"/>
    <w:rsid w:val="009252FA"/>
    <w:rsid w:val="009255A6"/>
    <w:rsid w:val="009255E7"/>
    <w:rsid w:val="00926A03"/>
    <w:rsid w:val="00926A72"/>
    <w:rsid w:val="009271A3"/>
    <w:rsid w:val="009307AD"/>
    <w:rsid w:val="00931153"/>
    <w:rsid w:val="00932090"/>
    <w:rsid w:val="00932917"/>
    <w:rsid w:val="009350C7"/>
    <w:rsid w:val="00935B8B"/>
    <w:rsid w:val="009361D9"/>
    <w:rsid w:val="00936D46"/>
    <w:rsid w:val="00937260"/>
    <w:rsid w:val="00940014"/>
    <w:rsid w:val="00940F44"/>
    <w:rsid w:val="0094211D"/>
    <w:rsid w:val="00943236"/>
    <w:rsid w:val="00943330"/>
    <w:rsid w:val="0094464D"/>
    <w:rsid w:val="00946668"/>
    <w:rsid w:val="009469B6"/>
    <w:rsid w:val="009471D9"/>
    <w:rsid w:val="0094735C"/>
    <w:rsid w:val="0094777A"/>
    <w:rsid w:val="00947DC0"/>
    <w:rsid w:val="0095057E"/>
    <w:rsid w:val="009515BB"/>
    <w:rsid w:val="00951D99"/>
    <w:rsid w:val="00952897"/>
    <w:rsid w:val="00952E7C"/>
    <w:rsid w:val="00954E5E"/>
    <w:rsid w:val="00955253"/>
    <w:rsid w:val="00955460"/>
    <w:rsid w:val="00955485"/>
    <w:rsid w:val="00955D83"/>
    <w:rsid w:val="00956775"/>
    <w:rsid w:val="00956D52"/>
    <w:rsid w:val="0095750F"/>
    <w:rsid w:val="0095784C"/>
    <w:rsid w:val="00960709"/>
    <w:rsid w:val="009620E7"/>
    <w:rsid w:val="00962136"/>
    <w:rsid w:val="00962361"/>
    <w:rsid w:val="00962B9C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67269"/>
    <w:rsid w:val="009672EB"/>
    <w:rsid w:val="00967B04"/>
    <w:rsid w:val="009707F0"/>
    <w:rsid w:val="00971E34"/>
    <w:rsid w:val="009733B0"/>
    <w:rsid w:val="0097398D"/>
    <w:rsid w:val="00973EFD"/>
    <w:rsid w:val="00974D5B"/>
    <w:rsid w:val="00974D7D"/>
    <w:rsid w:val="00976786"/>
    <w:rsid w:val="0097680E"/>
    <w:rsid w:val="00976CCF"/>
    <w:rsid w:val="00976D17"/>
    <w:rsid w:val="0097753A"/>
    <w:rsid w:val="00977686"/>
    <w:rsid w:val="00980544"/>
    <w:rsid w:val="009807F1"/>
    <w:rsid w:val="00981534"/>
    <w:rsid w:val="0098298B"/>
    <w:rsid w:val="00982A87"/>
    <w:rsid w:val="00982C51"/>
    <w:rsid w:val="009830FF"/>
    <w:rsid w:val="00983615"/>
    <w:rsid w:val="0098399E"/>
    <w:rsid w:val="00985E42"/>
    <w:rsid w:val="00985F0E"/>
    <w:rsid w:val="009867E0"/>
    <w:rsid w:val="00986B51"/>
    <w:rsid w:val="009871FC"/>
    <w:rsid w:val="0098784D"/>
    <w:rsid w:val="00987D52"/>
    <w:rsid w:val="00991084"/>
    <w:rsid w:val="00991567"/>
    <w:rsid w:val="0099305D"/>
    <w:rsid w:val="00993EB8"/>
    <w:rsid w:val="0099487A"/>
    <w:rsid w:val="00995A43"/>
    <w:rsid w:val="00995DEF"/>
    <w:rsid w:val="009969C5"/>
    <w:rsid w:val="00996D72"/>
    <w:rsid w:val="009A09D7"/>
    <w:rsid w:val="009A165F"/>
    <w:rsid w:val="009A17F7"/>
    <w:rsid w:val="009A194A"/>
    <w:rsid w:val="009A2162"/>
    <w:rsid w:val="009A5507"/>
    <w:rsid w:val="009A5612"/>
    <w:rsid w:val="009A6A74"/>
    <w:rsid w:val="009A7BC9"/>
    <w:rsid w:val="009B0D15"/>
    <w:rsid w:val="009B12A8"/>
    <w:rsid w:val="009B2065"/>
    <w:rsid w:val="009B3B90"/>
    <w:rsid w:val="009B4CFA"/>
    <w:rsid w:val="009B5386"/>
    <w:rsid w:val="009B60A6"/>
    <w:rsid w:val="009C00EE"/>
    <w:rsid w:val="009C03F8"/>
    <w:rsid w:val="009C1E5A"/>
    <w:rsid w:val="009C2BD8"/>
    <w:rsid w:val="009C389E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625"/>
    <w:rsid w:val="009E33EC"/>
    <w:rsid w:val="009E3656"/>
    <w:rsid w:val="009E369B"/>
    <w:rsid w:val="009E4643"/>
    <w:rsid w:val="009E52C6"/>
    <w:rsid w:val="009E609F"/>
    <w:rsid w:val="009F0B5D"/>
    <w:rsid w:val="009F1589"/>
    <w:rsid w:val="009F3B15"/>
    <w:rsid w:val="009F5610"/>
    <w:rsid w:val="009F61D5"/>
    <w:rsid w:val="009F663D"/>
    <w:rsid w:val="00A00225"/>
    <w:rsid w:val="00A006FC"/>
    <w:rsid w:val="00A010CF"/>
    <w:rsid w:val="00A02099"/>
    <w:rsid w:val="00A02322"/>
    <w:rsid w:val="00A02993"/>
    <w:rsid w:val="00A0336E"/>
    <w:rsid w:val="00A05202"/>
    <w:rsid w:val="00A1116C"/>
    <w:rsid w:val="00A115DA"/>
    <w:rsid w:val="00A11B4F"/>
    <w:rsid w:val="00A11F22"/>
    <w:rsid w:val="00A12355"/>
    <w:rsid w:val="00A12F65"/>
    <w:rsid w:val="00A13E16"/>
    <w:rsid w:val="00A14080"/>
    <w:rsid w:val="00A16282"/>
    <w:rsid w:val="00A16382"/>
    <w:rsid w:val="00A166CD"/>
    <w:rsid w:val="00A1677B"/>
    <w:rsid w:val="00A16F79"/>
    <w:rsid w:val="00A17091"/>
    <w:rsid w:val="00A17CAC"/>
    <w:rsid w:val="00A2114C"/>
    <w:rsid w:val="00A214F5"/>
    <w:rsid w:val="00A256E4"/>
    <w:rsid w:val="00A262C9"/>
    <w:rsid w:val="00A269EF"/>
    <w:rsid w:val="00A278C2"/>
    <w:rsid w:val="00A303CC"/>
    <w:rsid w:val="00A30DF5"/>
    <w:rsid w:val="00A311D2"/>
    <w:rsid w:val="00A31F8C"/>
    <w:rsid w:val="00A32639"/>
    <w:rsid w:val="00A32D60"/>
    <w:rsid w:val="00A34828"/>
    <w:rsid w:val="00A3495F"/>
    <w:rsid w:val="00A3627A"/>
    <w:rsid w:val="00A409D5"/>
    <w:rsid w:val="00A40D97"/>
    <w:rsid w:val="00A4207D"/>
    <w:rsid w:val="00A42A19"/>
    <w:rsid w:val="00A43562"/>
    <w:rsid w:val="00A43A2F"/>
    <w:rsid w:val="00A443CD"/>
    <w:rsid w:val="00A45F7B"/>
    <w:rsid w:val="00A460CA"/>
    <w:rsid w:val="00A50895"/>
    <w:rsid w:val="00A51406"/>
    <w:rsid w:val="00A51C60"/>
    <w:rsid w:val="00A52949"/>
    <w:rsid w:val="00A53DCB"/>
    <w:rsid w:val="00A543AA"/>
    <w:rsid w:val="00A5524C"/>
    <w:rsid w:val="00A55327"/>
    <w:rsid w:val="00A55D8E"/>
    <w:rsid w:val="00A56D49"/>
    <w:rsid w:val="00A6045A"/>
    <w:rsid w:val="00A6082A"/>
    <w:rsid w:val="00A61144"/>
    <w:rsid w:val="00A61C42"/>
    <w:rsid w:val="00A62874"/>
    <w:rsid w:val="00A62E76"/>
    <w:rsid w:val="00A639F1"/>
    <w:rsid w:val="00A63A5D"/>
    <w:rsid w:val="00A6405A"/>
    <w:rsid w:val="00A64EEC"/>
    <w:rsid w:val="00A6560B"/>
    <w:rsid w:val="00A659D6"/>
    <w:rsid w:val="00A67066"/>
    <w:rsid w:val="00A701A6"/>
    <w:rsid w:val="00A71574"/>
    <w:rsid w:val="00A71C0E"/>
    <w:rsid w:val="00A72A20"/>
    <w:rsid w:val="00A72F2A"/>
    <w:rsid w:val="00A730E5"/>
    <w:rsid w:val="00A73C6A"/>
    <w:rsid w:val="00A7450D"/>
    <w:rsid w:val="00A75252"/>
    <w:rsid w:val="00A754A4"/>
    <w:rsid w:val="00A75C42"/>
    <w:rsid w:val="00A75DE3"/>
    <w:rsid w:val="00A75FAD"/>
    <w:rsid w:val="00A767A3"/>
    <w:rsid w:val="00A76CF0"/>
    <w:rsid w:val="00A771F0"/>
    <w:rsid w:val="00A775CF"/>
    <w:rsid w:val="00A804CE"/>
    <w:rsid w:val="00A80DAD"/>
    <w:rsid w:val="00A816C7"/>
    <w:rsid w:val="00A8292F"/>
    <w:rsid w:val="00A867FE"/>
    <w:rsid w:val="00A8788A"/>
    <w:rsid w:val="00A900D9"/>
    <w:rsid w:val="00A91877"/>
    <w:rsid w:val="00A927BC"/>
    <w:rsid w:val="00A9333A"/>
    <w:rsid w:val="00A94711"/>
    <w:rsid w:val="00A95580"/>
    <w:rsid w:val="00A95D4B"/>
    <w:rsid w:val="00A95DF9"/>
    <w:rsid w:val="00A960CD"/>
    <w:rsid w:val="00A9795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781"/>
    <w:rsid w:val="00AA4A17"/>
    <w:rsid w:val="00AA6460"/>
    <w:rsid w:val="00AA668C"/>
    <w:rsid w:val="00AA79C7"/>
    <w:rsid w:val="00AA7D91"/>
    <w:rsid w:val="00AB08B0"/>
    <w:rsid w:val="00AB1592"/>
    <w:rsid w:val="00AB15C0"/>
    <w:rsid w:val="00AB1E3E"/>
    <w:rsid w:val="00AB33B6"/>
    <w:rsid w:val="00AB39EA"/>
    <w:rsid w:val="00AB5CE8"/>
    <w:rsid w:val="00AB7132"/>
    <w:rsid w:val="00AB743C"/>
    <w:rsid w:val="00AB7542"/>
    <w:rsid w:val="00AB77F6"/>
    <w:rsid w:val="00AB7901"/>
    <w:rsid w:val="00AC0162"/>
    <w:rsid w:val="00AC26DF"/>
    <w:rsid w:val="00AC2CA8"/>
    <w:rsid w:val="00AC2DDC"/>
    <w:rsid w:val="00AC2F57"/>
    <w:rsid w:val="00AC309D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1E66"/>
    <w:rsid w:val="00AD2835"/>
    <w:rsid w:val="00AD2CBD"/>
    <w:rsid w:val="00AD2EB2"/>
    <w:rsid w:val="00AD3ABC"/>
    <w:rsid w:val="00AD3B22"/>
    <w:rsid w:val="00AD4D17"/>
    <w:rsid w:val="00AD529E"/>
    <w:rsid w:val="00AD6DAF"/>
    <w:rsid w:val="00AE1020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E71AC"/>
    <w:rsid w:val="00AF05A5"/>
    <w:rsid w:val="00AF165F"/>
    <w:rsid w:val="00AF1CA7"/>
    <w:rsid w:val="00AF29DF"/>
    <w:rsid w:val="00AF2DC0"/>
    <w:rsid w:val="00AF3AD4"/>
    <w:rsid w:val="00AF4B96"/>
    <w:rsid w:val="00AF5EE1"/>
    <w:rsid w:val="00AF77EE"/>
    <w:rsid w:val="00B007ED"/>
    <w:rsid w:val="00B01CFF"/>
    <w:rsid w:val="00B01DCA"/>
    <w:rsid w:val="00B02451"/>
    <w:rsid w:val="00B02D09"/>
    <w:rsid w:val="00B02DE3"/>
    <w:rsid w:val="00B035B2"/>
    <w:rsid w:val="00B03D59"/>
    <w:rsid w:val="00B04C75"/>
    <w:rsid w:val="00B054BC"/>
    <w:rsid w:val="00B059D8"/>
    <w:rsid w:val="00B06995"/>
    <w:rsid w:val="00B06CB6"/>
    <w:rsid w:val="00B104E2"/>
    <w:rsid w:val="00B1084B"/>
    <w:rsid w:val="00B10A63"/>
    <w:rsid w:val="00B10EB7"/>
    <w:rsid w:val="00B143CB"/>
    <w:rsid w:val="00B14985"/>
    <w:rsid w:val="00B14A3B"/>
    <w:rsid w:val="00B153B3"/>
    <w:rsid w:val="00B168F8"/>
    <w:rsid w:val="00B16AC3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A5D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55"/>
    <w:rsid w:val="00B326CE"/>
    <w:rsid w:val="00B331FA"/>
    <w:rsid w:val="00B354B9"/>
    <w:rsid w:val="00B35931"/>
    <w:rsid w:val="00B35BD7"/>
    <w:rsid w:val="00B35DA1"/>
    <w:rsid w:val="00B36068"/>
    <w:rsid w:val="00B36969"/>
    <w:rsid w:val="00B37678"/>
    <w:rsid w:val="00B4031C"/>
    <w:rsid w:val="00B40979"/>
    <w:rsid w:val="00B415D1"/>
    <w:rsid w:val="00B4408C"/>
    <w:rsid w:val="00B4413D"/>
    <w:rsid w:val="00B44F3F"/>
    <w:rsid w:val="00B46CBC"/>
    <w:rsid w:val="00B47E8F"/>
    <w:rsid w:val="00B5082F"/>
    <w:rsid w:val="00B508B8"/>
    <w:rsid w:val="00B516BE"/>
    <w:rsid w:val="00B51E40"/>
    <w:rsid w:val="00B522F5"/>
    <w:rsid w:val="00B52DD8"/>
    <w:rsid w:val="00B5414F"/>
    <w:rsid w:val="00B54273"/>
    <w:rsid w:val="00B55394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9C1"/>
    <w:rsid w:val="00B70B42"/>
    <w:rsid w:val="00B71537"/>
    <w:rsid w:val="00B71941"/>
    <w:rsid w:val="00B71B3D"/>
    <w:rsid w:val="00B72F67"/>
    <w:rsid w:val="00B737F8"/>
    <w:rsid w:val="00B74A31"/>
    <w:rsid w:val="00B76AF7"/>
    <w:rsid w:val="00B76EEE"/>
    <w:rsid w:val="00B777D0"/>
    <w:rsid w:val="00B77EB1"/>
    <w:rsid w:val="00B80594"/>
    <w:rsid w:val="00B80D3C"/>
    <w:rsid w:val="00B811CE"/>
    <w:rsid w:val="00B814C8"/>
    <w:rsid w:val="00B823BB"/>
    <w:rsid w:val="00B83D1E"/>
    <w:rsid w:val="00B84A98"/>
    <w:rsid w:val="00B84A9C"/>
    <w:rsid w:val="00B84B91"/>
    <w:rsid w:val="00B84F7B"/>
    <w:rsid w:val="00B854D4"/>
    <w:rsid w:val="00B87677"/>
    <w:rsid w:val="00B91F79"/>
    <w:rsid w:val="00B93290"/>
    <w:rsid w:val="00B959C0"/>
    <w:rsid w:val="00B961D3"/>
    <w:rsid w:val="00B965BF"/>
    <w:rsid w:val="00B97B54"/>
    <w:rsid w:val="00BA026A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A5E"/>
    <w:rsid w:val="00BC0CF9"/>
    <w:rsid w:val="00BC1A28"/>
    <w:rsid w:val="00BC1DBA"/>
    <w:rsid w:val="00BC2527"/>
    <w:rsid w:val="00BC31AB"/>
    <w:rsid w:val="00BC40F9"/>
    <w:rsid w:val="00BC5564"/>
    <w:rsid w:val="00BC6C88"/>
    <w:rsid w:val="00BC6F35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B0A"/>
    <w:rsid w:val="00BD2F21"/>
    <w:rsid w:val="00BD3A67"/>
    <w:rsid w:val="00BD5C87"/>
    <w:rsid w:val="00BD5EF5"/>
    <w:rsid w:val="00BD616C"/>
    <w:rsid w:val="00BD6C03"/>
    <w:rsid w:val="00BD7F3E"/>
    <w:rsid w:val="00BE07DD"/>
    <w:rsid w:val="00BE09D2"/>
    <w:rsid w:val="00BE0C4A"/>
    <w:rsid w:val="00BE0E75"/>
    <w:rsid w:val="00BE1084"/>
    <w:rsid w:val="00BE11FE"/>
    <w:rsid w:val="00BE17A8"/>
    <w:rsid w:val="00BE1F1A"/>
    <w:rsid w:val="00BE3FEC"/>
    <w:rsid w:val="00BE446D"/>
    <w:rsid w:val="00BE509B"/>
    <w:rsid w:val="00BE55C6"/>
    <w:rsid w:val="00BE5DC7"/>
    <w:rsid w:val="00BE671E"/>
    <w:rsid w:val="00BE7531"/>
    <w:rsid w:val="00BE754C"/>
    <w:rsid w:val="00BF099B"/>
    <w:rsid w:val="00BF0C25"/>
    <w:rsid w:val="00BF129A"/>
    <w:rsid w:val="00BF2035"/>
    <w:rsid w:val="00BF24D8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48BA"/>
    <w:rsid w:val="00C0507E"/>
    <w:rsid w:val="00C05156"/>
    <w:rsid w:val="00C06F0B"/>
    <w:rsid w:val="00C0709B"/>
    <w:rsid w:val="00C072FE"/>
    <w:rsid w:val="00C07C53"/>
    <w:rsid w:val="00C10AF7"/>
    <w:rsid w:val="00C11302"/>
    <w:rsid w:val="00C11859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44B5"/>
    <w:rsid w:val="00C26908"/>
    <w:rsid w:val="00C26FEB"/>
    <w:rsid w:val="00C30163"/>
    <w:rsid w:val="00C301C0"/>
    <w:rsid w:val="00C30236"/>
    <w:rsid w:val="00C31007"/>
    <w:rsid w:val="00C32425"/>
    <w:rsid w:val="00C330B3"/>
    <w:rsid w:val="00C33E32"/>
    <w:rsid w:val="00C34296"/>
    <w:rsid w:val="00C34FE5"/>
    <w:rsid w:val="00C3598D"/>
    <w:rsid w:val="00C35E4C"/>
    <w:rsid w:val="00C362B9"/>
    <w:rsid w:val="00C363B2"/>
    <w:rsid w:val="00C3692E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769"/>
    <w:rsid w:val="00C43AC6"/>
    <w:rsid w:val="00C43CAE"/>
    <w:rsid w:val="00C44636"/>
    <w:rsid w:val="00C454B5"/>
    <w:rsid w:val="00C454CF"/>
    <w:rsid w:val="00C45A73"/>
    <w:rsid w:val="00C474EA"/>
    <w:rsid w:val="00C509BE"/>
    <w:rsid w:val="00C51444"/>
    <w:rsid w:val="00C55454"/>
    <w:rsid w:val="00C56081"/>
    <w:rsid w:val="00C56C56"/>
    <w:rsid w:val="00C56E21"/>
    <w:rsid w:val="00C574BF"/>
    <w:rsid w:val="00C57FE6"/>
    <w:rsid w:val="00C61E5B"/>
    <w:rsid w:val="00C626BC"/>
    <w:rsid w:val="00C62E6D"/>
    <w:rsid w:val="00C63783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1621"/>
    <w:rsid w:val="00C838A4"/>
    <w:rsid w:val="00C83904"/>
    <w:rsid w:val="00C85F96"/>
    <w:rsid w:val="00C87D63"/>
    <w:rsid w:val="00C87F6B"/>
    <w:rsid w:val="00C912BF"/>
    <w:rsid w:val="00C92171"/>
    <w:rsid w:val="00C921EF"/>
    <w:rsid w:val="00C9339B"/>
    <w:rsid w:val="00C95C30"/>
    <w:rsid w:val="00C96794"/>
    <w:rsid w:val="00C96A62"/>
    <w:rsid w:val="00C97A39"/>
    <w:rsid w:val="00CA072D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4724"/>
    <w:rsid w:val="00CB51DA"/>
    <w:rsid w:val="00CB601B"/>
    <w:rsid w:val="00CB6727"/>
    <w:rsid w:val="00CC0DED"/>
    <w:rsid w:val="00CC0EB9"/>
    <w:rsid w:val="00CC0F7B"/>
    <w:rsid w:val="00CC2633"/>
    <w:rsid w:val="00CC27F1"/>
    <w:rsid w:val="00CC2BE7"/>
    <w:rsid w:val="00CC5893"/>
    <w:rsid w:val="00CC64A0"/>
    <w:rsid w:val="00CD25F1"/>
    <w:rsid w:val="00CD301A"/>
    <w:rsid w:val="00CD51F3"/>
    <w:rsid w:val="00CD5220"/>
    <w:rsid w:val="00CD6362"/>
    <w:rsid w:val="00CD675C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2FE7"/>
    <w:rsid w:val="00CE4522"/>
    <w:rsid w:val="00CE5BAB"/>
    <w:rsid w:val="00CE6460"/>
    <w:rsid w:val="00CE7DC4"/>
    <w:rsid w:val="00CF01EA"/>
    <w:rsid w:val="00CF040E"/>
    <w:rsid w:val="00CF05A1"/>
    <w:rsid w:val="00CF1790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CF7125"/>
    <w:rsid w:val="00CF79D2"/>
    <w:rsid w:val="00D011BA"/>
    <w:rsid w:val="00D02290"/>
    <w:rsid w:val="00D02734"/>
    <w:rsid w:val="00D0389A"/>
    <w:rsid w:val="00D048F2"/>
    <w:rsid w:val="00D051A9"/>
    <w:rsid w:val="00D05EC4"/>
    <w:rsid w:val="00D0619A"/>
    <w:rsid w:val="00D07607"/>
    <w:rsid w:val="00D1008E"/>
    <w:rsid w:val="00D11D62"/>
    <w:rsid w:val="00D121F0"/>
    <w:rsid w:val="00D12AB5"/>
    <w:rsid w:val="00D12BDB"/>
    <w:rsid w:val="00D12C74"/>
    <w:rsid w:val="00D13014"/>
    <w:rsid w:val="00D13524"/>
    <w:rsid w:val="00D15788"/>
    <w:rsid w:val="00D15B03"/>
    <w:rsid w:val="00D16BC6"/>
    <w:rsid w:val="00D16D86"/>
    <w:rsid w:val="00D173F2"/>
    <w:rsid w:val="00D2004E"/>
    <w:rsid w:val="00D20E06"/>
    <w:rsid w:val="00D20E8F"/>
    <w:rsid w:val="00D2163B"/>
    <w:rsid w:val="00D21683"/>
    <w:rsid w:val="00D21A7F"/>
    <w:rsid w:val="00D21F4E"/>
    <w:rsid w:val="00D22276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013F"/>
    <w:rsid w:val="00D3148C"/>
    <w:rsid w:val="00D32E2E"/>
    <w:rsid w:val="00D33DFF"/>
    <w:rsid w:val="00D34DEA"/>
    <w:rsid w:val="00D363D2"/>
    <w:rsid w:val="00D37762"/>
    <w:rsid w:val="00D3786A"/>
    <w:rsid w:val="00D4039A"/>
    <w:rsid w:val="00D40781"/>
    <w:rsid w:val="00D4184F"/>
    <w:rsid w:val="00D42140"/>
    <w:rsid w:val="00D423F4"/>
    <w:rsid w:val="00D42A91"/>
    <w:rsid w:val="00D4411F"/>
    <w:rsid w:val="00D447A8"/>
    <w:rsid w:val="00D45028"/>
    <w:rsid w:val="00D45ECD"/>
    <w:rsid w:val="00D461B0"/>
    <w:rsid w:val="00D463B3"/>
    <w:rsid w:val="00D46619"/>
    <w:rsid w:val="00D46893"/>
    <w:rsid w:val="00D4765E"/>
    <w:rsid w:val="00D51191"/>
    <w:rsid w:val="00D511C3"/>
    <w:rsid w:val="00D51BCC"/>
    <w:rsid w:val="00D52213"/>
    <w:rsid w:val="00D52A17"/>
    <w:rsid w:val="00D53071"/>
    <w:rsid w:val="00D54C53"/>
    <w:rsid w:val="00D54E29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52C"/>
    <w:rsid w:val="00D71667"/>
    <w:rsid w:val="00D730A3"/>
    <w:rsid w:val="00D7452A"/>
    <w:rsid w:val="00D755CE"/>
    <w:rsid w:val="00D75F13"/>
    <w:rsid w:val="00D76EF5"/>
    <w:rsid w:val="00D773AA"/>
    <w:rsid w:val="00D77A76"/>
    <w:rsid w:val="00D803CB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A77"/>
    <w:rsid w:val="00D9100C"/>
    <w:rsid w:val="00D91F44"/>
    <w:rsid w:val="00D92199"/>
    <w:rsid w:val="00D92A96"/>
    <w:rsid w:val="00D934F0"/>
    <w:rsid w:val="00D93FB2"/>
    <w:rsid w:val="00D96079"/>
    <w:rsid w:val="00D96C3E"/>
    <w:rsid w:val="00D97190"/>
    <w:rsid w:val="00D9777F"/>
    <w:rsid w:val="00DA1EB2"/>
    <w:rsid w:val="00DA220B"/>
    <w:rsid w:val="00DA26DB"/>
    <w:rsid w:val="00DA2B1C"/>
    <w:rsid w:val="00DA2C13"/>
    <w:rsid w:val="00DA364E"/>
    <w:rsid w:val="00DA3C6D"/>
    <w:rsid w:val="00DA44FF"/>
    <w:rsid w:val="00DA540A"/>
    <w:rsid w:val="00DA5B13"/>
    <w:rsid w:val="00DA5B6A"/>
    <w:rsid w:val="00DA5E33"/>
    <w:rsid w:val="00DA628E"/>
    <w:rsid w:val="00DB05EB"/>
    <w:rsid w:val="00DB0F12"/>
    <w:rsid w:val="00DB190E"/>
    <w:rsid w:val="00DB1B54"/>
    <w:rsid w:val="00DB1CF7"/>
    <w:rsid w:val="00DB2B0E"/>
    <w:rsid w:val="00DB3C69"/>
    <w:rsid w:val="00DB3F4B"/>
    <w:rsid w:val="00DB4CE3"/>
    <w:rsid w:val="00DB67BD"/>
    <w:rsid w:val="00DB7376"/>
    <w:rsid w:val="00DC0C0E"/>
    <w:rsid w:val="00DC19C0"/>
    <w:rsid w:val="00DC3B0B"/>
    <w:rsid w:val="00DD079C"/>
    <w:rsid w:val="00DD10B6"/>
    <w:rsid w:val="00DD1658"/>
    <w:rsid w:val="00DD198E"/>
    <w:rsid w:val="00DD26BD"/>
    <w:rsid w:val="00DD2E5B"/>
    <w:rsid w:val="00DD2FAE"/>
    <w:rsid w:val="00DD318B"/>
    <w:rsid w:val="00DD3498"/>
    <w:rsid w:val="00DD3696"/>
    <w:rsid w:val="00DD36D7"/>
    <w:rsid w:val="00DD3F4E"/>
    <w:rsid w:val="00DD50A0"/>
    <w:rsid w:val="00DD60DA"/>
    <w:rsid w:val="00DD63EB"/>
    <w:rsid w:val="00DD709D"/>
    <w:rsid w:val="00DD7ED3"/>
    <w:rsid w:val="00DE0112"/>
    <w:rsid w:val="00DE0DEC"/>
    <w:rsid w:val="00DE128A"/>
    <w:rsid w:val="00DE12C0"/>
    <w:rsid w:val="00DE143F"/>
    <w:rsid w:val="00DE14D2"/>
    <w:rsid w:val="00DE2114"/>
    <w:rsid w:val="00DE4091"/>
    <w:rsid w:val="00DE47B7"/>
    <w:rsid w:val="00DE4916"/>
    <w:rsid w:val="00DE521A"/>
    <w:rsid w:val="00DE5F3F"/>
    <w:rsid w:val="00DE635B"/>
    <w:rsid w:val="00DE6929"/>
    <w:rsid w:val="00DE6D7C"/>
    <w:rsid w:val="00DE7603"/>
    <w:rsid w:val="00DF145D"/>
    <w:rsid w:val="00DF179D"/>
    <w:rsid w:val="00DF249D"/>
    <w:rsid w:val="00DF26A4"/>
    <w:rsid w:val="00DF2E75"/>
    <w:rsid w:val="00DF44CE"/>
    <w:rsid w:val="00DF4CC3"/>
    <w:rsid w:val="00DF4CC4"/>
    <w:rsid w:val="00DF52EC"/>
    <w:rsid w:val="00DF54F1"/>
    <w:rsid w:val="00DF7EBF"/>
    <w:rsid w:val="00E008E0"/>
    <w:rsid w:val="00E01928"/>
    <w:rsid w:val="00E01968"/>
    <w:rsid w:val="00E01F59"/>
    <w:rsid w:val="00E023EF"/>
    <w:rsid w:val="00E03227"/>
    <w:rsid w:val="00E03BEA"/>
    <w:rsid w:val="00E040C7"/>
    <w:rsid w:val="00E0495C"/>
    <w:rsid w:val="00E05D58"/>
    <w:rsid w:val="00E06198"/>
    <w:rsid w:val="00E10751"/>
    <w:rsid w:val="00E1097A"/>
    <w:rsid w:val="00E12E77"/>
    <w:rsid w:val="00E1322D"/>
    <w:rsid w:val="00E139B8"/>
    <w:rsid w:val="00E13BE6"/>
    <w:rsid w:val="00E13C52"/>
    <w:rsid w:val="00E14E2C"/>
    <w:rsid w:val="00E151A5"/>
    <w:rsid w:val="00E157D2"/>
    <w:rsid w:val="00E16E70"/>
    <w:rsid w:val="00E17023"/>
    <w:rsid w:val="00E1782A"/>
    <w:rsid w:val="00E200FB"/>
    <w:rsid w:val="00E26637"/>
    <w:rsid w:val="00E26A12"/>
    <w:rsid w:val="00E2719F"/>
    <w:rsid w:val="00E27D8D"/>
    <w:rsid w:val="00E312FA"/>
    <w:rsid w:val="00E32D62"/>
    <w:rsid w:val="00E3445F"/>
    <w:rsid w:val="00E34ED9"/>
    <w:rsid w:val="00E354B4"/>
    <w:rsid w:val="00E3588E"/>
    <w:rsid w:val="00E371A0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3E6"/>
    <w:rsid w:val="00E43E18"/>
    <w:rsid w:val="00E44CF1"/>
    <w:rsid w:val="00E44CF2"/>
    <w:rsid w:val="00E45C92"/>
    <w:rsid w:val="00E464A8"/>
    <w:rsid w:val="00E47B46"/>
    <w:rsid w:val="00E5195D"/>
    <w:rsid w:val="00E52242"/>
    <w:rsid w:val="00E52BB3"/>
    <w:rsid w:val="00E52C18"/>
    <w:rsid w:val="00E5338C"/>
    <w:rsid w:val="00E54264"/>
    <w:rsid w:val="00E54FCB"/>
    <w:rsid w:val="00E55AEC"/>
    <w:rsid w:val="00E563CE"/>
    <w:rsid w:val="00E566D6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C23"/>
    <w:rsid w:val="00E67F41"/>
    <w:rsid w:val="00E70E3F"/>
    <w:rsid w:val="00E71BFF"/>
    <w:rsid w:val="00E71C32"/>
    <w:rsid w:val="00E720D9"/>
    <w:rsid w:val="00E72D62"/>
    <w:rsid w:val="00E730E3"/>
    <w:rsid w:val="00E741C4"/>
    <w:rsid w:val="00E74810"/>
    <w:rsid w:val="00E7521A"/>
    <w:rsid w:val="00E752E7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4A8C"/>
    <w:rsid w:val="00E84A94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5ED"/>
    <w:rsid w:val="00E949EF"/>
    <w:rsid w:val="00E95F56"/>
    <w:rsid w:val="00E960B5"/>
    <w:rsid w:val="00E975B2"/>
    <w:rsid w:val="00EA00FB"/>
    <w:rsid w:val="00EA10D0"/>
    <w:rsid w:val="00EA3D05"/>
    <w:rsid w:val="00EA4DF6"/>
    <w:rsid w:val="00EA5033"/>
    <w:rsid w:val="00EA56F9"/>
    <w:rsid w:val="00EA75BF"/>
    <w:rsid w:val="00EA7B70"/>
    <w:rsid w:val="00EB1A13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F99"/>
    <w:rsid w:val="00EC6417"/>
    <w:rsid w:val="00EC6BE8"/>
    <w:rsid w:val="00ED0C0C"/>
    <w:rsid w:val="00ED1CC5"/>
    <w:rsid w:val="00ED1E32"/>
    <w:rsid w:val="00ED3567"/>
    <w:rsid w:val="00ED389A"/>
    <w:rsid w:val="00ED3D2C"/>
    <w:rsid w:val="00ED3D69"/>
    <w:rsid w:val="00ED3F2B"/>
    <w:rsid w:val="00ED4AF0"/>
    <w:rsid w:val="00ED6B16"/>
    <w:rsid w:val="00EE03D2"/>
    <w:rsid w:val="00EE0990"/>
    <w:rsid w:val="00EE1030"/>
    <w:rsid w:val="00EE20AB"/>
    <w:rsid w:val="00EE29FC"/>
    <w:rsid w:val="00EE31CF"/>
    <w:rsid w:val="00EE3326"/>
    <w:rsid w:val="00EE3F48"/>
    <w:rsid w:val="00EE5476"/>
    <w:rsid w:val="00EE62F7"/>
    <w:rsid w:val="00EE6523"/>
    <w:rsid w:val="00EE7AA5"/>
    <w:rsid w:val="00EE7EB3"/>
    <w:rsid w:val="00EF0BDF"/>
    <w:rsid w:val="00EF29F7"/>
    <w:rsid w:val="00EF2ECA"/>
    <w:rsid w:val="00EF3F70"/>
    <w:rsid w:val="00EF48DE"/>
    <w:rsid w:val="00EF5467"/>
    <w:rsid w:val="00EF5900"/>
    <w:rsid w:val="00EF5965"/>
    <w:rsid w:val="00EF60F5"/>
    <w:rsid w:val="00F01628"/>
    <w:rsid w:val="00F01CAB"/>
    <w:rsid w:val="00F0232D"/>
    <w:rsid w:val="00F02D42"/>
    <w:rsid w:val="00F0362F"/>
    <w:rsid w:val="00F03F94"/>
    <w:rsid w:val="00F05A83"/>
    <w:rsid w:val="00F05BA5"/>
    <w:rsid w:val="00F06B3A"/>
    <w:rsid w:val="00F07635"/>
    <w:rsid w:val="00F07EC3"/>
    <w:rsid w:val="00F11BF5"/>
    <w:rsid w:val="00F11D7A"/>
    <w:rsid w:val="00F11ED0"/>
    <w:rsid w:val="00F11FB1"/>
    <w:rsid w:val="00F12384"/>
    <w:rsid w:val="00F132AC"/>
    <w:rsid w:val="00F142DA"/>
    <w:rsid w:val="00F15BEB"/>
    <w:rsid w:val="00F15D0F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AA9"/>
    <w:rsid w:val="00F32BC2"/>
    <w:rsid w:val="00F32D2A"/>
    <w:rsid w:val="00F33488"/>
    <w:rsid w:val="00F33CDD"/>
    <w:rsid w:val="00F3506F"/>
    <w:rsid w:val="00F352AA"/>
    <w:rsid w:val="00F35BB2"/>
    <w:rsid w:val="00F3610F"/>
    <w:rsid w:val="00F3664F"/>
    <w:rsid w:val="00F41C9E"/>
    <w:rsid w:val="00F42470"/>
    <w:rsid w:val="00F446B1"/>
    <w:rsid w:val="00F446CA"/>
    <w:rsid w:val="00F45F5E"/>
    <w:rsid w:val="00F4773A"/>
    <w:rsid w:val="00F47D33"/>
    <w:rsid w:val="00F515FE"/>
    <w:rsid w:val="00F52B71"/>
    <w:rsid w:val="00F54E27"/>
    <w:rsid w:val="00F55BE6"/>
    <w:rsid w:val="00F632F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5AA"/>
    <w:rsid w:val="00F7390C"/>
    <w:rsid w:val="00F744D9"/>
    <w:rsid w:val="00F74DD2"/>
    <w:rsid w:val="00F755D8"/>
    <w:rsid w:val="00F75BEF"/>
    <w:rsid w:val="00F765D0"/>
    <w:rsid w:val="00F76733"/>
    <w:rsid w:val="00F76E4F"/>
    <w:rsid w:val="00F77B8D"/>
    <w:rsid w:val="00F826A5"/>
    <w:rsid w:val="00F829B0"/>
    <w:rsid w:val="00F834F2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A1099"/>
    <w:rsid w:val="00FA1DC1"/>
    <w:rsid w:val="00FA3700"/>
    <w:rsid w:val="00FA3A7A"/>
    <w:rsid w:val="00FA5C86"/>
    <w:rsid w:val="00FA69F7"/>
    <w:rsid w:val="00FB00BA"/>
    <w:rsid w:val="00FB0274"/>
    <w:rsid w:val="00FB05D4"/>
    <w:rsid w:val="00FB0B93"/>
    <w:rsid w:val="00FB0C0C"/>
    <w:rsid w:val="00FB182A"/>
    <w:rsid w:val="00FB3872"/>
    <w:rsid w:val="00FB4EF6"/>
    <w:rsid w:val="00FB5F43"/>
    <w:rsid w:val="00FB6EA9"/>
    <w:rsid w:val="00FB6FCB"/>
    <w:rsid w:val="00FB7AA0"/>
    <w:rsid w:val="00FB7DD4"/>
    <w:rsid w:val="00FC0082"/>
    <w:rsid w:val="00FC01ED"/>
    <w:rsid w:val="00FC3DF8"/>
    <w:rsid w:val="00FC46A9"/>
    <w:rsid w:val="00FC47F6"/>
    <w:rsid w:val="00FC492C"/>
    <w:rsid w:val="00FC49FB"/>
    <w:rsid w:val="00FC5C89"/>
    <w:rsid w:val="00FC65C3"/>
    <w:rsid w:val="00FD2170"/>
    <w:rsid w:val="00FD2622"/>
    <w:rsid w:val="00FD2DC6"/>
    <w:rsid w:val="00FD2DE3"/>
    <w:rsid w:val="00FD3016"/>
    <w:rsid w:val="00FD31D0"/>
    <w:rsid w:val="00FD3D3E"/>
    <w:rsid w:val="00FD5030"/>
    <w:rsid w:val="00FD57CC"/>
    <w:rsid w:val="00FD6513"/>
    <w:rsid w:val="00FD768F"/>
    <w:rsid w:val="00FE157C"/>
    <w:rsid w:val="00FE1A75"/>
    <w:rsid w:val="00FE2628"/>
    <w:rsid w:val="00FE2698"/>
    <w:rsid w:val="00FE3703"/>
    <w:rsid w:val="00FE4BBB"/>
    <w:rsid w:val="00FE6DE6"/>
    <w:rsid w:val="00FF0591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F96B57"/>
  <w15:docId w15:val="{D969E209-07B7-4F82-9181-D76CDBED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1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1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1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2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3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3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qFormat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6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10"/>
      </w:numPr>
    </w:pPr>
  </w:style>
  <w:style w:type="numbering" w:customStyle="1" w:styleId="WWNum27">
    <w:name w:val="WWNum27"/>
    <w:basedOn w:val="Bezlisty"/>
    <w:rsid w:val="00354687"/>
    <w:pPr>
      <w:numPr>
        <w:numId w:val="7"/>
      </w:numPr>
    </w:pPr>
  </w:style>
  <w:style w:type="numbering" w:customStyle="1" w:styleId="WWNum74">
    <w:name w:val="WWNum74"/>
    <w:basedOn w:val="Bezlisty"/>
    <w:rsid w:val="00354687"/>
    <w:pPr>
      <w:numPr>
        <w:numId w:val="8"/>
      </w:numPr>
    </w:pPr>
  </w:style>
  <w:style w:type="numbering" w:customStyle="1" w:styleId="Outline">
    <w:name w:val="Outline"/>
    <w:basedOn w:val="Bezlisty"/>
    <w:rsid w:val="00E65F45"/>
    <w:pPr>
      <w:numPr>
        <w:numId w:val="9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6B05B2"/>
    <w:rPr>
      <w:color w:val="800080" w:themeColor="followedHyperlink"/>
      <w:u w:val="single"/>
    </w:rPr>
  </w:style>
  <w:style w:type="character" w:customStyle="1" w:styleId="address">
    <w:name w:val="address"/>
    <w:basedOn w:val="Domylnaczcionkaakapitu"/>
    <w:rsid w:val="0028792C"/>
  </w:style>
  <w:style w:type="character" w:customStyle="1" w:styleId="elementor-icon-list-text">
    <w:name w:val="elementor-icon-list-text"/>
    <w:basedOn w:val="Domylnaczcionkaakapitu"/>
    <w:rsid w:val="008C5576"/>
  </w:style>
  <w:style w:type="character" w:styleId="Odwoaniedokomentarza">
    <w:name w:val="annotation reference"/>
    <w:basedOn w:val="Domylnaczcionkaakapitu"/>
    <w:semiHidden/>
    <w:unhideWhenUsed/>
    <w:rsid w:val="002D0EA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0EA9"/>
  </w:style>
  <w:style w:type="character" w:customStyle="1" w:styleId="TekstkomentarzaZnak">
    <w:name w:val="Tekst komentarza Znak"/>
    <w:basedOn w:val="Domylnaczcionkaakapitu"/>
    <w:link w:val="Tekstkomentarza"/>
    <w:semiHidden/>
    <w:rsid w:val="002D0EA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0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0EA9"/>
    <w:rPr>
      <w:b/>
      <w:bCs/>
    </w:rPr>
  </w:style>
  <w:style w:type="character" w:customStyle="1" w:styleId="hgkelc">
    <w:name w:val="hgkelc"/>
    <w:basedOn w:val="Domylnaczcionkaakapitu"/>
    <w:rsid w:val="00BC40F9"/>
  </w:style>
  <w:style w:type="paragraph" w:customStyle="1" w:styleId="first-para">
    <w:name w:val="first-para"/>
    <w:basedOn w:val="Normalny"/>
    <w:rsid w:val="00873BAD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D22276"/>
    <w:pPr>
      <w:widowControl/>
      <w:autoSpaceDE/>
      <w:autoSpaceDN w:val="0"/>
      <w:textAlignment w:val="baseline"/>
    </w:pPr>
    <w:rPr>
      <w:kern w:val="3"/>
      <w:sz w:val="22"/>
      <w:szCs w:val="20"/>
      <w:lang w:eastAsia="pl-PL"/>
    </w:rPr>
  </w:style>
  <w:style w:type="character" w:customStyle="1" w:styleId="skgd">
    <w:name w:val="skgd"/>
    <w:basedOn w:val="Domylnaczcionkaakapitu"/>
    <w:rsid w:val="0041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1A1FA-9FC4-45C7-8AEA-08CD67BF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1044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Justyna</cp:lastModifiedBy>
  <cp:revision>67</cp:revision>
  <cp:lastPrinted>2024-08-27T07:32:00Z</cp:lastPrinted>
  <dcterms:created xsi:type="dcterms:W3CDTF">2025-11-20T08:28:00Z</dcterms:created>
  <dcterms:modified xsi:type="dcterms:W3CDTF">2026-03-18T13:48:00Z</dcterms:modified>
</cp:coreProperties>
</file>